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1898AE" w14:textId="77777777" w:rsidR="00C73B40" w:rsidRPr="00C73B40" w:rsidRDefault="00C73B40" w:rsidP="00C73B40">
      <w:pPr>
        <w:spacing w:before="36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t>Paddy Mcdermott</w:t>
      </w:r>
    </w:p>
    <w:p w14:paraId="6EF2D5CB" w14:textId="0FFD5E55" w:rsidR="00BC5C18" w:rsidRPr="00C73B40" w:rsidRDefault="00C73B40" w:rsidP="00C73B40">
      <w:pPr>
        <w:spacing w:before="36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3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>4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Sa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t.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C73B4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34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>5</w:t>
      </w:r>
    </w:p>
    <w:p w14:paraId="7500CDB2" w14:textId="158F9BF0" w:rsidR="00BC5C18" w:rsidRPr="00C73B40" w:rsidRDefault="00C73B40" w:rsidP="00C73B40">
      <w:pPr>
        <w:spacing w:before="15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: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800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555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-1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3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4 </w:t>
      </w:r>
      <w:r w:rsidRPr="00C73B4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>: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8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6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6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5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5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5</w:t>
      </w:r>
      <w:r w:rsidRPr="00C73B40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-5"/>
          <w:w w:val="121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3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>4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</w:p>
    <w:p w14:paraId="415DF9AA" w14:textId="319397F4" w:rsidR="00C73B40" w:rsidRPr="00C73B40" w:rsidRDefault="00C73B40" w:rsidP="00C73B40">
      <w:pPr>
        <w:spacing w:before="15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z w:val="22"/>
          <w:szCs w:val="22"/>
        </w:rPr>
        <w:t>paddy@gmail.com</w:t>
      </w:r>
    </w:p>
    <w:p w14:paraId="3AE016BB" w14:textId="77777777" w:rsidR="00BC5C18" w:rsidRPr="00C73B40" w:rsidRDefault="00BC5C18">
      <w:pPr>
        <w:spacing w:line="140" w:lineRule="exact"/>
        <w:rPr>
          <w:rFonts w:asciiTheme="minorHAnsi" w:hAnsiTheme="minorHAnsi" w:cstheme="minorHAnsi"/>
          <w:sz w:val="22"/>
          <w:szCs w:val="22"/>
        </w:rPr>
      </w:pPr>
    </w:p>
    <w:p w14:paraId="1EDC8023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C2C89DF" w14:textId="77777777" w:rsidR="00BC5C18" w:rsidRPr="00C73B40" w:rsidRDefault="00C73B40">
      <w:pPr>
        <w:ind w:left="3146" w:right="3118"/>
        <w:jc w:val="center"/>
        <w:rPr>
          <w:rFonts w:asciiTheme="minorHAnsi" w:eastAsia="Courier New" w:hAnsiTheme="minorHAnsi" w:cstheme="minorHAnsi"/>
          <w:sz w:val="22"/>
          <w:szCs w:val="22"/>
        </w:rPr>
      </w:pPr>
      <w:r w:rsidRPr="00C73B40">
        <w:rPr>
          <w:rFonts w:asciiTheme="minorHAnsi" w:eastAsia="Courier New" w:hAnsiTheme="minorHAnsi" w:cstheme="minorHAnsi"/>
          <w:b/>
          <w:spacing w:val="3"/>
          <w:w w:val="87"/>
          <w:sz w:val="22"/>
          <w:szCs w:val="22"/>
        </w:rPr>
        <w:t>E</w:t>
      </w:r>
      <w:r w:rsidRPr="00C73B40">
        <w:rPr>
          <w:rFonts w:asciiTheme="minorHAnsi" w:eastAsia="Courier New" w:hAnsiTheme="minorHAnsi" w:cstheme="minorHAnsi"/>
          <w:b/>
          <w:spacing w:val="1"/>
          <w:w w:val="85"/>
          <w:sz w:val="22"/>
          <w:szCs w:val="22"/>
        </w:rPr>
        <w:t>L</w:t>
      </w:r>
      <w:r w:rsidRPr="00C73B40">
        <w:rPr>
          <w:rFonts w:asciiTheme="minorHAnsi" w:eastAsia="Courier New" w:hAnsiTheme="minorHAnsi" w:cstheme="minorHAnsi"/>
          <w:b/>
          <w:spacing w:val="2"/>
          <w:w w:val="96"/>
          <w:sz w:val="22"/>
          <w:szCs w:val="22"/>
        </w:rPr>
        <w:t>E</w:t>
      </w:r>
      <w:r w:rsidRPr="00C73B40">
        <w:rPr>
          <w:rFonts w:asciiTheme="minorHAnsi" w:eastAsia="Courier New" w:hAnsiTheme="minorHAnsi" w:cstheme="minorHAnsi"/>
          <w:b/>
          <w:spacing w:val="2"/>
          <w:w w:val="116"/>
          <w:sz w:val="22"/>
          <w:szCs w:val="22"/>
        </w:rPr>
        <w:t>M</w:t>
      </w:r>
      <w:r w:rsidRPr="00C73B40">
        <w:rPr>
          <w:rFonts w:asciiTheme="minorHAnsi" w:eastAsia="Courier New" w:hAnsiTheme="minorHAnsi" w:cstheme="minorHAnsi"/>
          <w:b/>
          <w:spacing w:val="2"/>
          <w:w w:val="96"/>
          <w:sz w:val="22"/>
          <w:szCs w:val="22"/>
        </w:rPr>
        <w:t>EN</w:t>
      </w:r>
      <w:r w:rsidRPr="00C73B40">
        <w:rPr>
          <w:rFonts w:asciiTheme="minorHAnsi" w:eastAsia="Courier New" w:hAnsiTheme="minorHAnsi" w:cstheme="minorHAnsi"/>
          <w:b/>
          <w:spacing w:val="2"/>
          <w:w w:val="90"/>
          <w:sz w:val="22"/>
          <w:szCs w:val="22"/>
        </w:rPr>
        <w:t>T</w:t>
      </w:r>
      <w:r w:rsidRPr="00C73B40">
        <w:rPr>
          <w:rFonts w:asciiTheme="minorHAnsi" w:eastAsia="Courier New" w:hAnsiTheme="minorHAnsi" w:cstheme="minorHAnsi"/>
          <w:b/>
          <w:spacing w:val="3"/>
          <w:w w:val="104"/>
          <w:sz w:val="22"/>
          <w:szCs w:val="22"/>
        </w:rPr>
        <w:t>A</w:t>
      </w:r>
      <w:r w:rsidRPr="00C73B40">
        <w:rPr>
          <w:rFonts w:asciiTheme="minorHAnsi" w:eastAsia="Courier New" w:hAnsiTheme="minorHAnsi" w:cstheme="minorHAnsi"/>
          <w:b/>
          <w:spacing w:val="2"/>
          <w:w w:val="96"/>
          <w:sz w:val="22"/>
          <w:szCs w:val="22"/>
        </w:rPr>
        <w:t>R</w:t>
      </w:r>
      <w:r w:rsidRPr="00C73B40">
        <w:rPr>
          <w:rFonts w:asciiTheme="minorHAnsi" w:eastAsia="Courier New" w:hAnsiTheme="minorHAnsi" w:cstheme="minorHAnsi"/>
          <w:b/>
          <w:spacing w:val="2"/>
          <w:w w:val="119"/>
          <w:sz w:val="22"/>
          <w:szCs w:val="22"/>
        </w:rPr>
        <w:t>Y</w:t>
      </w:r>
      <w:r w:rsidRPr="00C73B40">
        <w:rPr>
          <w:rFonts w:asciiTheme="minorHAnsi" w:eastAsia="Courier New" w:hAnsiTheme="minorHAnsi" w:cstheme="minorHAnsi"/>
          <w:b/>
          <w:spacing w:val="2"/>
          <w:w w:val="110"/>
          <w:sz w:val="22"/>
          <w:szCs w:val="22"/>
        </w:rPr>
        <w:t>S</w:t>
      </w:r>
      <w:r w:rsidRPr="00C73B40">
        <w:rPr>
          <w:rFonts w:asciiTheme="minorHAnsi" w:eastAsia="Courier New" w:hAnsiTheme="minorHAnsi" w:cstheme="minorHAnsi"/>
          <w:b/>
          <w:spacing w:val="3"/>
          <w:w w:val="104"/>
          <w:sz w:val="22"/>
          <w:szCs w:val="22"/>
        </w:rPr>
        <w:t>C</w:t>
      </w:r>
      <w:r w:rsidRPr="00C73B40">
        <w:rPr>
          <w:rFonts w:asciiTheme="minorHAnsi" w:eastAsia="Courier New" w:hAnsiTheme="minorHAnsi" w:cstheme="minorHAnsi"/>
          <w:b/>
          <w:spacing w:val="2"/>
          <w:w w:val="96"/>
          <w:sz w:val="22"/>
          <w:szCs w:val="22"/>
        </w:rPr>
        <w:t>H</w:t>
      </w:r>
      <w:r w:rsidRPr="00C73B40">
        <w:rPr>
          <w:rFonts w:asciiTheme="minorHAnsi" w:eastAsia="Courier New" w:hAnsiTheme="minorHAnsi" w:cstheme="minorHAnsi"/>
          <w:b/>
          <w:spacing w:val="2"/>
          <w:w w:val="113"/>
          <w:sz w:val="22"/>
          <w:szCs w:val="22"/>
        </w:rPr>
        <w:t>O</w:t>
      </w:r>
      <w:r w:rsidRPr="00C73B40">
        <w:rPr>
          <w:rFonts w:asciiTheme="minorHAnsi" w:eastAsia="Courier New" w:hAnsiTheme="minorHAnsi" w:cstheme="minorHAnsi"/>
          <w:b/>
          <w:spacing w:val="2"/>
          <w:w w:val="116"/>
          <w:sz w:val="22"/>
          <w:szCs w:val="22"/>
        </w:rPr>
        <w:t>O</w:t>
      </w:r>
      <w:r w:rsidRPr="00C73B40">
        <w:rPr>
          <w:rFonts w:asciiTheme="minorHAnsi" w:eastAsia="Courier New" w:hAnsiTheme="minorHAnsi" w:cstheme="minorHAnsi"/>
          <w:b/>
          <w:spacing w:val="1"/>
          <w:w w:val="102"/>
          <w:sz w:val="22"/>
          <w:szCs w:val="22"/>
        </w:rPr>
        <w:t>L</w:t>
      </w:r>
      <w:r w:rsidRPr="00C73B40">
        <w:rPr>
          <w:rFonts w:asciiTheme="minorHAnsi" w:eastAsia="Courier New" w:hAnsiTheme="minorHAnsi" w:cstheme="minorHAnsi"/>
          <w:b/>
          <w:spacing w:val="2"/>
          <w:w w:val="110"/>
          <w:sz w:val="22"/>
          <w:szCs w:val="22"/>
        </w:rPr>
        <w:t>T</w:t>
      </w:r>
      <w:r w:rsidRPr="00C73B40">
        <w:rPr>
          <w:rFonts w:asciiTheme="minorHAnsi" w:eastAsia="Courier New" w:hAnsiTheme="minorHAnsi" w:cstheme="minorHAnsi"/>
          <w:b/>
          <w:spacing w:val="3"/>
          <w:w w:val="87"/>
          <w:sz w:val="22"/>
          <w:szCs w:val="22"/>
        </w:rPr>
        <w:t>E</w:t>
      </w:r>
      <w:r w:rsidRPr="00C73B40">
        <w:rPr>
          <w:rFonts w:asciiTheme="minorHAnsi" w:eastAsia="Courier New" w:hAnsiTheme="minorHAnsi" w:cstheme="minorHAnsi"/>
          <w:b/>
          <w:spacing w:val="3"/>
          <w:w w:val="107"/>
          <w:sz w:val="22"/>
          <w:szCs w:val="22"/>
        </w:rPr>
        <w:t>A</w:t>
      </w:r>
      <w:r w:rsidRPr="00C73B40">
        <w:rPr>
          <w:rFonts w:asciiTheme="minorHAnsi" w:eastAsia="Courier New" w:hAnsiTheme="minorHAnsi" w:cstheme="minorHAnsi"/>
          <w:b/>
          <w:spacing w:val="2"/>
          <w:w w:val="99"/>
          <w:sz w:val="22"/>
          <w:szCs w:val="22"/>
        </w:rPr>
        <w:t>C</w:t>
      </w:r>
      <w:r w:rsidRPr="00C73B40">
        <w:rPr>
          <w:rFonts w:asciiTheme="minorHAnsi" w:eastAsia="Courier New" w:hAnsiTheme="minorHAnsi" w:cstheme="minorHAnsi"/>
          <w:b/>
          <w:spacing w:val="1"/>
          <w:w w:val="102"/>
          <w:sz w:val="22"/>
          <w:szCs w:val="22"/>
        </w:rPr>
        <w:t>H</w:t>
      </w:r>
      <w:r w:rsidRPr="00C73B40">
        <w:rPr>
          <w:rFonts w:asciiTheme="minorHAnsi" w:eastAsia="Courier New" w:hAnsiTheme="minorHAnsi" w:cstheme="minorHAnsi"/>
          <w:b/>
          <w:spacing w:val="2"/>
          <w:w w:val="96"/>
          <w:sz w:val="22"/>
          <w:szCs w:val="22"/>
        </w:rPr>
        <w:t>E</w:t>
      </w:r>
      <w:r w:rsidRPr="00C73B40">
        <w:rPr>
          <w:rFonts w:asciiTheme="minorHAnsi" w:eastAsia="Courier New" w:hAnsiTheme="minorHAnsi" w:cstheme="minorHAnsi"/>
          <w:b/>
          <w:w w:val="99"/>
          <w:sz w:val="22"/>
          <w:szCs w:val="22"/>
        </w:rPr>
        <w:t>R</w:t>
      </w:r>
    </w:p>
    <w:p w14:paraId="23B1EA9C" w14:textId="77777777" w:rsidR="00BC5C18" w:rsidRPr="00C73B40" w:rsidRDefault="00BC5C18">
      <w:pPr>
        <w:spacing w:before="3" w:line="220" w:lineRule="exact"/>
        <w:rPr>
          <w:rFonts w:asciiTheme="minorHAnsi" w:hAnsiTheme="minorHAnsi" w:cstheme="minorHAnsi"/>
          <w:sz w:val="22"/>
          <w:szCs w:val="22"/>
        </w:rPr>
      </w:pPr>
    </w:p>
    <w:p w14:paraId="7B8217CB" w14:textId="77777777" w:rsidR="00BC5C18" w:rsidRPr="00C73B40" w:rsidRDefault="00C73B40">
      <w:pPr>
        <w:ind w:left="125" w:right="71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ed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ud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eac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w w:val="10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mm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ov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ed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 xml:space="preserve">,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d 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gag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ea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spacing w:val="7"/>
          <w:w w:val="9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 xml:space="preserve">l </w:t>
      </w:r>
      <w:r w:rsidRPr="00C73B40">
        <w:rPr>
          <w:rFonts w:asciiTheme="minorHAnsi" w:eastAsia="Arial" w:hAnsiTheme="minorHAnsi" w:cstheme="minorHAnsi"/>
          <w:spacing w:val="19"/>
          <w:w w:val="6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 xml:space="preserve">. </w:t>
      </w:r>
      <w:r w:rsidRPr="00C73B40">
        <w:rPr>
          <w:rFonts w:asciiTheme="minorHAnsi" w:eastAsia="Arial" w:hAnsiTheme="minorHAnsi" w:cstheme="minorHAnsi"/>
          <w:spacing w:val="18"/>
          <w:w w:val="6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ud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1"/>
          <w:w w:val="10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x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 xml:space="preserve">, </w:t>
      </w:r>
      <w:r w:rsidRPr="00C73B40">
        <w:rPr>
          <w:rFonts w:asciiTheme="minorHAnsi" w:eastAsia="Arial" w:hAnsiTheme="minorHAnsi" w:cstheme="minorHAnsi"/>
          <w:spacing w:val="18"/>
          <w:w w:val="7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nsu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ha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eve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38"/>
          <w:w w:val="9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ab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ili</w:t>
      </w:r>
      <w:r w:rsidRPr="00C73B40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37"/>
          <w:w w:val="10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dd</w:t>
      </w:r>
      <w:r w:rsidRPr="00C73B40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ed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 xml:space="preserve">. 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Ha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ru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educ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9"/>
          <w:w w:val="9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C73B40">
        <w:rPr>
          <w:rFonts w:asciiTheme="minorHAnsi" w:eastAsia="Arial" w:hAnsiTheme="minorHAnsi" w:cstheme="minorHAnsi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34"/>
          <w:w w:val="8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78"/>
          <w:sz w:val="22"/>
          <w:szCs w:val="22"/>
        </w:rPr>
        <w:t xml:space="preserve">l </w:t>
      </w:r>
      <w:r w:rsidRPr="00C73B40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be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co</w:t>
      </w:r>
      <w:r w:rsidRPr="00C73B40">
        <w:rPr>
          <w:rFonts w:asciiTheme="minorHAnsi" w:eastAsia="Arial" w:hAnsiTheme="minorHAnsi" w:cstheme="minorHAnsi"/>
          <w:spacing w:val="-7"/>
          <w:w w:val="103"/>
          <w:sz w:val="22"/>
          <w:szCs w:val="22"/>
        </w:rPr>
        <w:t>mm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un</w:t>
      </w:r>
      <w:r w:rsidRPr="00C73B40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ee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eed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ud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ph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il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osop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schoo</w:t>
      </w:r>
      <w:r w:rsidRPr="00C73B40">
        <w:rPr>
          <w:rFonts w:asciiTheme="minorHAnsi" w:eastAsia="Arial" w:hAnsiTheme="minorHAnsi" w:cstheme="minorHAnsi"/>
          <w:sz w:val="22"/>
          <w:szCs w:val="22"/>
        </w:rPr>
        <w:t>l.</w:t>
      </w:r>
    </w:p>
    <w:p w14:paraId="48D7BEA2" w14:textId="77777777" w:rsidR="00BC5C18" w:rsidRPr="00C73B40" w:rsidRDefault="00BC5C18">
      <w:pPr>
        <w:spacing w:before="20" w:line="220" w:lineRule="exact"/>
        <w:rPr>
          <w:rFonts w:asciiTheme="minorHAnsi" w:hAnsiTheme="minorHAnsi" w:cstheme="minorHAnsi"/>
          <w:sz w:val="22"/>
          <w:szCs w:val="22"/>
        </w:rPr>
      </w:pPr>
    </w:p>
    <w:p w14:paraId="17B9184F" w14:textId="77777777" w:rsidR="00BC5C18" w:rsidRPr="00C73B40" w:rsidRDefault="00C73B40">
      <w:pPr>
        <w:ind w:left="2605" w:right="259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i/>
          <w:spacing w:val="-5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i/>
          <w:spacing w:val="-8"/>
          <w:w w:val="10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i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spacing w:val="-3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i/>
          <w:w w:val="10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i/>
          <w:spacing w:val="15"/>
          <w:w w:val="10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-4"/>
          <w:w w:val="9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i/>
          <w:w w:val="14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i/>
          <w:spacing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-1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i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spacing w:val="-4"/>
          <w:sz w:val="22"/>
          <w:szCs w:val="22"/>
        </w:rPr>
        <w:t>ach</w:t>
      </w:r>
      <w:r w:rsidRPr="00C73B40">
        <w:rPr>
          <w:rFonts w:asciiTheme="minorHAnsi" w:eastAsia="Arial" w:hAnsiTheme="minorHAnsi" w:cstheme="minorHAnsi"/>
          <w:b/>
          <w:i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i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i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b/>
          <w:i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-5"/>
          <w:w w:val="101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i/>
          <w:spacing w:val="-8"/>
          <w:w w:val="11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i/>
          <w:spacing w:val="-4"/>
          <w:w w:val="98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i/>
          <w:spacing w:val="-18"/>
          <w:w w:val="135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i/>
          <w:spacing w:val="-2"/>
          <w:w w:val="9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i/>
          <w:spacing w:val="-4"/>
          <w:w w:val="10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i/>
          <w:spacing w:val="-2"/>
          <w:w w:val="10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i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spacing w:val="-4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i/>
          <w:spacing w:val="-4"/>
          <w:w w:val="10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i/>
          <w:w w:val="112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b/>
          <w:i/>
          <w:spacing w:val="-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i/>
          <w:spacing w:val="-4"/>
          <w:sz w:val="22"/>
          <w:szCs w:val="22"/>
        </w:rPr>
        <w:t>nc</w:t>
      </w:r>
      <w:r w:rsidRPr="00C73B40">
        <w:rPr>
          <w:rFonts w:asciiTheme="minorHAnsi" w:eastAsia="Arial" w:hAnsiTheme="minorHAnsi" w:cstheme="minorHAnsi"/>
          <w:b/>
          <w:i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i/>
          <w:spacing w:val="-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i/>
          <w:spacing w:val="-5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i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spacing w:val="3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i/>
          <w:spacing w:val="-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b/>
          <w:i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-5"/>
          <w:w w:val="106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i/>
          <w:spacing w:val="-4"/>
          <w:w w:val="9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i/>
          <w:w w:val="11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i/>
          <w:spacing w:val="-4"/>
          <w:w w:val="11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i/>
          <w:spacing w:val="-4"/>
          <w:w w:val="98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i/>
          <w:spacing w:val="-6"/>
          <w:w w:val="109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b/>
          <w:i/>
          <w:spacing w:val="-2"/>
          <w:w w:val="9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i/>
          <w:spacing w:val="-4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i/>
          <w:spacing w:val="-5"/>
          <w:w w:val="110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b/>
          <w:i/>
          <w:w w:val="90"/>
          <w:sz w:val="22"/>
          <w:szCs w:val="22"/>
        </w:rPr>
        <w:t>:</w:t>
      </w:r>
    </w:p>
    <w:p w14:paraId="32E63ECE" w14:textId="77777777" w:rsidR="00BC5C18" w:rsidRPr="00C73B40" w:rsidRDefault="00BC5C18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46042FD7" w14:textId="77777777" w:rsidR="00BC5C18" w:rsidRPr="00C73B40" w:rsidRDefault="00C73B40">
      <w:pPr>
        <w:spacing w:line="303" w:lineRule="auto"/>
        <w:ind w:left="391" w:right="36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i/>
          <w:spacing w:val="-3"/>
          <w:w w:val="96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i/>
          <w:spacing w:val="-1"/>
          <w:w w:val="11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4"/>
          <w:w w:val="109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i/>
          <w:spacing w:val="-11"/>
          <w:w w:val="130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i/>
          <w:w w:val="9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ax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no</w:t>
      </w:r>
      <w:r w:rsidRPr="00C73B40">
        <w:rPr>
          <w:rFonts w:asciiTheme="minorHAnsi" w:eastAsia="Arial" w:hAnsiTheme="minorHAnsi" w:cstheme="minorHAnsi"/>
          <w:i/>
          <w:spacing w:val="-5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i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82"/>
          <w:sz w:val="22"/>
          <w:szCs w:val="22"/>
        </w:rPr>
        <w:t>&amp;</w:t>
      </w:r>
      <w:r w:rsidRPr="00C73B40">
        <w:rPr>
          <w:rFonts w:asciiTheme="minorHAnsi" w:eastAsia="Arial" w:hAnsiTheme="minorHAnsi" w:cstheme="minorHAnsi"/>
          <w:spacing w:val="42"/>
          <w:w w:val="8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heo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ry</w:t>
      </w:r>
      <w:r w:rsidRPr="00C73B40">
        <w:rPr>
          <w:rFonts w:asciiTheme="minorHAnsi" w:eastAsia="Arial" w:hAnsiTheme="minorHAnsi" w:cstheme="minorHAnsi"/>
          <w:i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w w:val="14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i/>
          <w:spacing w:val="-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1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nte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ll</w:t>
      </w:r>
      <w:r w:rsidRPr="00C73B40">
        <w:rPr>
          <w:rFonts w:asciiTheme="minorHAnsi" w:eastAsia="Arial" w:hAnsiTheme="minorHAnsi" w:cstheme="minorHAnsi"/>
          <w:i/>
          <w:spacing w:val="-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ce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i/>
          <w:spacing w:val="3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~ 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hno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i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"/>
          <w:w w:val="8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i/>
          <w:spacing w:val="-12"/>
          <w:w w:val="12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i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~ 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hema</w:t>
      </w:r>
      <w:r w:rsidRPr="00C73B40">
        <w:rPr>
          <w:rFonts w:asciiTheme="minorHAnsi" w:eastAsia="Arial" w:hAnsiTheme="minorHAnsi" w:cstheme="minorHAnsi"/>
          <w:i/>
          <w:spacing w:val="-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i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w w:val="95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i/>
          <w:spacing w:val="-3"/>
          <w:w w:val="9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pacing w:val="-1"/>
          <w:w w:val="13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1"/>
          <w:w w:val="9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w w:val="9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~</w:t>
      </w:r>
      <w:r w:rsidRPr="00C73B40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w w:val="107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i/>
          <w:spacing w:val="-14"/>
          <w:w w:val="104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i/>
          <w:w w:val="89"/>
          <w:sz w:val="22"/>
          <w:szCs w:val="22"/>
        </w:rPr>
        <w:t xml:space="preserve">L </w:t>
      </w:r>
      <w:r w:rsidRPr="00C73B40">
        <w:rPr>
          <w:rFonts w:asciiTheme="minorHAnsi" w:eastAsia="Arial" w:hAnsiTheme="minorHAnsi" w:cstheme="minorHAnsi"/>
          <w:i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men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5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i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~</w:t>
      </w:r>
      <w:r w:rsidRPr="00C73B40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w w:val="101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i/>
          <w:spacing w:val="-12"/>
          <w:w w:val="10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2"/>
          <w:w w:val="10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3"/>
          <w:w w:val="10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i/>
          <w:spacing w:val="-7"/>
          <w:w w:val="10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1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w w:val="101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i/>
          <w:w w:val="10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15"/>
          <w:w w:val="10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sso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ann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i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~</w:t>
      </w:r>
      <w:r w:rsidRPr="00C73B40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"/>
          <w:w w:val="8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pacing w:val="-8"/>
          <w:w w:val="111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i/>
          <w:spacing w:val="-1"/>
          <w:w w:val="11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7"/>
          <w:w w:val="103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i/>
          <w:spacing w:val="-1"/>
          <w:w w:val="11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i/>
          <w:w w:val="11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3"/>
          <w:w w:val="11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w w:val="98"/>
          <w:sz w:val="22"/>
          <w:szCs w:val="22"/>
        </w:rPr>
        <w:t>z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w w:val="111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ucat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i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~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i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4"/>
          <w:w w:val="9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3"/>
          <w:w w:val="106"/>
          <w:sz w:val="22"/>
          <w:szCs w:val="22"/>
        </w:rPr>
        <w:t>ad</w:t>
      </w:r>
      <w:r w:rsidRPr="00C73B40">
        <w:rPr>
          <w:rFonts w:asciiTheme="minorHAnsi" w:eastAsia="Arial" w:hAnsiTheme="minorHAnsi" w:cstheme="minorHAnsi"/>
          <w:i/>
          <w:spacing w:val="-6"/>
          <w:w w:val="11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w w:val="102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i/>
          <w:spacing w:val="-14"/>
          <w:w w:val="99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i/>
          <w:spacing w:val="-12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1"/>
          <w:w w:val="11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1"/>
          <w:w w:val="9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2"/>
          <w:w w:val="13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11"/>
          <w:w w:val="91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i/>
          <w:w w:val="98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i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5"/>
          <w:w w:val="102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12"/>
          <w:w w:val="10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2"/>
          <w:w w:val="102"/>
          <w:sz w:val="22"/>
          <w:szCs w:val="22"/>
        </w:rPr>
        <w:t>ks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i/>
          <w:spacing w:val="-2"/>
          <w:w w:val="10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i/>
          <w:w w:val="102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i/>
          <w:spacing w:val="13"/>
          <w:w w:val="10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~ </w:t>
      </w:r>
      <w:r w:rsidRPr="00C73B40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tu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1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ot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va</w:t>
      </w:r>
      <w:r w:rsidRPr="00C73B40">
        <w:rPr>
          <w:rFonts w:asciiTheme="minorHAnsi" w:eastAsia="Arial" w:hAnsiTheme="minorHAnsi" w:cstheme="minorHAnsi"/>
          <w:i/>
          <w:spacing w:val="-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n </w:t>
      </w:r>
      <w:r w:rsidRPr="00C73B40">
        <w:rPr>
          <w:rFonts w:asciiTheme="minorHAnsi" w:eastAsia="Arial" w:hAnsiTheme="minorHAnsi" w:cstheme="minorHAnsi"/>
          <w:i/>
          <w:spacing w:val="2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~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w w:val="9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i/>
          <w:spacing w:val="-1"/>
          <w:w w:val="11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i/>
          <w:spacing w:val="-2"/>
          <w:w w:val="103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i/>
          <w:spacing w:val="-7"/>
          <w:w w:val="12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3"/>
          <w:w w:val="9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i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nage</w:t>
      </w:r>
      <w:r w:rsidRPr="00C73B40">
        <w:rPr>
          <w:rFonts w:asciiTheme="minorHAnsi" w:eastAsia="Arial" w:hAnsiTheme="minorHAnsi" w:cstheme="minorHAnsi"/>
          <w:i/>
          <w:spacing w:val="-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en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i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~</w:t>
      </w:r>
      <w:r w:rsidRPr="00C73B40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w w:val="10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4"/>
          <w:w w:val="10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w w:val="10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-12"/>
          <w:w w:val="10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2"/>
          <w:w w:val="102"/>
          <w:sz w:val="22"/>
          <w:szCs w:val="22"/>
        </w:rPr>
        <w:t>atu</w:t>
      </w:r>
      <w:r w:rsidRPr="00C73B40">
        <w:rPr>
          <w:rFonts w:asciiTheme="minorHAnsi" w:eastAsia="Arial" w:hAnsiTheme="minorHAnsi" w:cstheme="minorHAnsi"/>
          <w:i/>
          <w:spacing w:val="-7"/>
          <w:w w:val="10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23"/>
          <w:w w:val="10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w w:val="9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i/>
          <w:spacing w:val="-1"/>
          <w:w w:val="11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7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3"/>
          <w:w w:val="9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i/>
          <w:spacing w:val="-1"/>
          <w:w w:val="11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w w:val="103"/>
          <w:sz w:val="22"/>
          <w:szCs w:val="22"/>
        </w:rPr>
        <w:t>s</w:t>
      </w:r>
    </w:p>
    <w:p w14:paraId="29AC1E21" w14:textId="77777777" w:rsidR="00BC5C18" w:rsidRPr="00C73B40" w:rsidRDefault="00BC5C18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4B0C955B" w14:textId="77777777" w:rsidR="00BC5C18" w:rsidRPr="00C73B40" w:rsidRDefault="00C73B40">
      <w:pPr>
        <w:ind w:left="3565" w:right="354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spacing w:val="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pacing w:val="4"/>
          <w:sz w:val="22"/>
          <w:szCs w:val="22"/>
        </w:rPr>
        <w:t>CA</w:t>
      </w:r>
      <w:r w:rsidRPr="00C73B40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 xml:space="preserve">N </w:t>
      </w:r>
      <w:r w:rsidRPr="00C73B40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&amp;</w:t>
      </w:r>
      <w:r w:rsidRPr="00C73B40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4"/>
          <w:w w:val="110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4"/>
          <w:w w:val="11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1"/>
          <w:w w:val="9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4"/>
          <w:w w:val="11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w w:val="102"/>
          <w:sz w:val="22"/>
          <w:szCs w:val="22"/>
        </w:rPr>
        <w:t>S</w:t>
      </w:r>
    </w:p>
    <w:p w14:paraId="3CCA94D5" w14:textId="77777777" w:rsidR="00BC5C18" w:rsidRPr="00C73B40" w:rsidRDefault="00BC5C18">
      <w:pPr>
        <w:spacing w:before="11" w:line="220" w:lineRule="exact"/>
        <w:rPr>
          <w:rFonts w:asciiTheme="minorHAnsi" w:hAnsiTheme="minorHAnsi" w:cstheme="minorHAnsi"/>
          <w:sz w:val="22"/>
          <w:szCs w:val="22"/>
        </w:rPr>
      </w:pPr>
    </w:p>
    <w:p w14:paraId="42BC81E0" w14:textId="77777777" w:rsidR="00BC5C18" w:rsidRPr="00C73B40" w:rsidRDefault="00C73B40">
      <w:pPr>
        <w:ind w:left="155" w:right="13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ch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Sc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enc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(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201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-7"/>
          <w:w w:val="9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)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;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j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54"/>
          <w:sz w:val="22"/>
          <w:szCs w:val="22"/>
        </w:rPr>
        <w:t>: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Ch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il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dhoo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du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--</w:t>
      </w:r>
      <w:r w:rsidRPr="00C73B40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pe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z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on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: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ng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Secon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>e</w:t>
      </w:r>
    </w:p>
    <w:p w14:paraId="54CF47B0" w14:textId="77777777" w:rsidR="00BC5C18" w:rsidRPr="00C73B40" w:rsidRDefault="00C73B40">
      <w:pPr>
        <w:spacing w:before="63"/>
        <w:ind w:left="1415" w:right="139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w w:val="54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5"/>
          <w:w w:val="130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w w:val="217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ean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9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54"/>
          <w:sz w:val="22"/>
          <w:szCs w:val="22"/>
        </w:rPr>
        <w:t>;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Ta</w:t>
      </w:r>
      <w:r w:rsidRPr="00C73B40">
        <w:rPr>
          <w:rFonts w:asciiTheme="minorHAnsi" w:eastAsia="Arial" w:hAnsiTheme="minorHAnsi" w:cstheme="minorHAnsi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Ba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</w:p>
    <w:p w14:paraId="2EFE188F" w14:textId="77777777" w:rsidR="00BC5C18" w:rsidRPr="00C73B40" w:rsidRDefault="00BC5C18">
      <w:pPr>
        <w:spacing w:line="240" w:lineRule="exact"/>
        <w:rPr>
          <w:rFonts w:asciiTheme="minorHAnsi" w:hAnsiTheme="minorHAnsi" w:cstheme="minorHAnsi"/>
          <w:sz w:val="22"/>
          <w:szCs w:val="22"/>
        </w:rPr>
      </w:pPr>
    </w:p>
    <w:p w14:paraId="6500F5D2" w14:textId="77777777" w:rsidR="00BC5C18" w:rsidRPr="00C73B40" w:rsidRDefault="00C73B40">
      <w:pPr>
        <w:ind w:left="3258" w:right="323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tat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Sa</w:t>
      </w:r>
      <w:r w:rsidRPr="00C73B40">
        <w:rPr>
          <w:rFonts w:asciiTheme="minorHAnsi" w:eastAsia="Arial" w:hAnsiTheme="minorHAnsi" w:cstheme="minorHAnsi"/>
          <w:b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Teach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b/>
          <w:spacing w:val="4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cens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w w:val="9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b/>
          <w:w w:val="98"/>
          <w:sz w:val="22"/>
          <w:szCs w:val="22"/>
        </w:rPr>
        <w:t>6</w:t>
      </w:r>
    </w:p>
    <w:p w14:paraId="70E36B41" w14:textId="77777777" w:rsidR="00BC5C18" w:rsidRPr="00C73B40" w:rsidRDefault="00C73B40">
      <w:pPr>
        <w:spacing w:before="58"/>
        <w:ind w:left="3743" w:right="371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ES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w w:val="9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4"/>
          <w:w w:val="102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pacing w:val="-5"/>
          <w:w w:val="106"/>
          <w:sz w:val="22"/>
          <w:szCs w:val="22"/>
        </w:rPr>
        <w:t>pp</w:t>
      </w:r>
      <w:r w:rsidRPr="00C73B40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7"/>
          <w:w w:val="101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pacing w:val="-5"/>
          <w:w w:val="11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4"/>
          <w:w w:val="9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-3"/>
          <w:w w:val="120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w w:val="7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107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2"/>
          <w:w w:val="8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w w:val="106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spacing w:val="-5"/>
          <w:w w:val="10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107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w w:val="94"/>
          <w:sz w:val="22"/>
          <w:szCs w:val="22"/>
        </w:rPr>
        <w:t>e</w:t>
      </w:r>
    </w:p>
    <w:p w14:paraId="5F968104" w14:textId="77777777" w:rsidR="00BC5C18" w:rsidRPr="00C73B40" w:rsidRDefault="00BC5C18">
      <w:pPr>
        <w:spacing w:before="5" w:line="240" w:lineRule="exact"/>
        <w:rPr>
          <w:rFonts w:asciiTheme="minorHAnsi" w:hAnsiTheme="minorHAnsi" w:cstheme="minorHAnsi"/>
          <w:sz w:val="22"/>
          <w:szCs w:val="22"/>
        </w:rPr>
      </w:pPr>
    </w:p>
    <w:p w14:paraId="2BE05F94" w14:textId="77777777" w:rsidR="00BC5C18" w:rsidRPr="00C73B40" w:rsidRDefault="00C73B40">
      <w:pPr>
        <w:ind w:left="3875" w:right="383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i/>
          <w:spacing w:val="-5"/>
          <w:w w:val="101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i/>
          <w:spacing w:val="-8"/>
          <w:w w:val="11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i/>
          <w:spacing w:val="-4"/>
          <w:w w:val="9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i/>
          <w:spacing w:val="-18"/>
          <w:w w:val="14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i/>
          <w:spacing w:val="-4"/>
          <w:w w:val="9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spacing w:val="-4"/>
          <w:w w:val="10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i/>
          <w:spacing w:val="-4"/>
          <w:w w:val="10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i/>
          <w:spacing w:val="-2"/>
          <w:w w:val="117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i/>
          <w:spacing w:val="-4"/>
          <w:w w:val="98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i/>
          <w:spacing w:val="-4"/>
          <w:w w:val="10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i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i/>
          <w:w w:val="11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i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-5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i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spacing w:val="-4"/>
          <w:w w:val="103"/>
          <w:sz w:val="22"/>
          <w:szCs w:val="22"/>
        </w:rPr>
        <w:t>ve</w:t>
      </w:r>
      <w:r w:rsidRPr="00C73B40">
        <w:rPr>
          <w:rFonts w:asciiTheme="minorHAnsi" w:eastAsia="Arial" w:hAnsiTheme="minorHAnsi" w:cstheme="minorHAnsi"/>
          <w:b/>
          <w:i/>
          <w:spacing w:val="-2"/>
          <w:w w:val="10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i/>
          <w:spacing w:val="-4"/>
          <w:w w:val="9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i/>
          <w:spacing w:val="-5"/>
          <w:w w:val="110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i/>
          <w:spacing w:val="-7"/>
          <w:w w:val="101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i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spacing w:val="-5"/>
          <w:w w:val="10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i/>
          <w:w w:val="112"/>
          <w:sz w:val="22"/>
          <w:szCs w:val="22"/>
        </w:rPr>
        <w:t>t</w:t>
      </w:r>
    </w:p>
    <w:p w14:paraId="59BF8489" w14:textId="77777777" w:rsidR="00BC5C18" w:rsidRPr="00C73B40" w:rsidRDefault="00C73B40">
      <w:pPr>
        <w:spacing w:before="58"/>
        <w:ind w:left="3335" w:right="328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i/>
          <w:spacing w:val="-15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ea</w:t>
      </w:r>
      <w:r w:rsidRPr="00C73B40">
        <w:rPr>
          <w:rFonts w:asciiTheme="minorHAnsi" w:eastAsia="Arial" w:hAnsiTheme="minorHAnsi" w:cstheme="minorHAnsi"/>
          <w:i/>
          <w:spacing w:val="-7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i/>
          <w:spacing w:val="-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i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4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i/>
          <w:spacing w:val="-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i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~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3"/>
          <w:w w:val="96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i/>
          <w:spacing w:val="-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i/>
          <w:w w:val="11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8"/>
          <w:w w:val="11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i/>
          <w:spacing w:val="-3"/>
          <w:w w:val="10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i/>
          <w:spacing w:val="-7"/>
          <w:w w:val="13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w w:val="97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i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pacing w:val="-13"/>
          <w:w w:val="9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i/>
          <w:spacing w:val="-11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i/>
          <w:spacing w:val="-3"/>
          <w:w w:val="9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i/>
          <w:spacing w:val="-1"/>
          <w:w w:val="12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pacing w:val="-1"/>
          <w:w w:val="12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-3"/>
          <w:w w:val="9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w w:val="106"/>
          <w:sz w:val="22"/>
          <w:szCs w:val="22"/>
        </w:rPr>
        <w:t>g</w:t>
      </w:r>
    </w:p>
    <w:p w14:paraId="234C5875" w14:textId="77777777" w:rsidR="00BC5C18" w:rsidRPr="00C73B40" w:rsidRDefault="00BC5C18">
      <w:pPr>
        <w:spacing w:before="2" w:line="260" w:lineRule="exact"/>
        <w:rPr>
          <w:rFonts w:asciiTheme="minorHAnsi" w:hAnsiTheme="minorHAnsi" w:cstheme="minorHAnsi"/>
          <w:sz w:val="22"/>
          <w:szCs w:val="22"/>
        </w:rPr>
      </w:pPr>
    </w:p>
    <w:p w14:paraId="42EA4E6E" w14:textId="77777777" w:rsidR="00BC5C18" w:rsidRPr="00C73B40" w:rsidRDefault="00C73B40">
      <w:pPr>
        <w:spacing w:line="300" w:lineRule="exact"/>
        <w:ind w:left="3689" w:right="3681"/>
        <w:jc w:val="center"/>
        <w:rPr>
          <w:rFonts w:asciiTheme="minorHAnsi" w:eastAsia="Courier New" w:hAnsiTheme="minorHAnsi" w:cstheme="minorHAnsi"/>
          <w:sz w:val="22"/>
          <w:szCs w:val="22"/>
        </w:rPr>
      </w:pPr>
      <w:r w:rsidRPr="00C73B40">
        <w:rPr>
          <w:rFonts w:asciiTheme="minorHAnsi" w:eastAsia="Courier New" w:hAnsiTheme="minorHAnsi" w:cstheme="minorHAnsi"/>
          <w:b/>
          <w:spacing w:val="1"/>
          <w:w w:val="85"/>
          <w:position w:val="1"/>
          <w:sz w:val="22"/>
          <w:szCs w:val="22"/>
        </w:rPr>
        <w:t>T</w:t>
      </w:r>
      <w:r w:rsidRPr="00C73B40">
        <w:rPr>
          <w:rFonts w:asciiTheme="minorHAnsi" w:eastAsia="Courier New" w:hAnsiTheme="minorHAnsi" w:cstheme="minorHAnsi"/>
          <w:b/>
          <w:spacing w:val="2"/>
          <w:w w:val="90"/>
          <w:position w:val="1"/>
          <w:sz w:val="22"/>
          <w:szCs w:val="22"/>
        </w:rPr>
        <w:t>E</w:t>
      </w:r>
      <w:r w:rsidRPr="00C73B40">
        <w:rPr>
          <w:rFonts w:asciiTheme="minorHAnsi" w:eastAsia="Courier New" w:hAnsiTheme="minorHAnsi" w:cstheme="minorHAnsi"/>
          <w:b/>
          <w:spacing w:val="3"/>
          <w:w w:val="107"/>
          <w:position w:val="1"/>
          <w:sz w:val="22"/>
          <w:szCs w:val="22"/>
        </w:rPr>
        <w:t>A</w:t>
      </w:r>
      <w:r w:rsidRPr="00C73B40">
        <w:rPr>
          <w:rFonts w:asciiTheme="minorHAnsi" w:eastAsia="Courier New" w:hAnsiTheme="minorHAnsi" w:cstheme="minorHAnsi"/>
          <w:b/>
          <w:spacing w:val="2"/>
          <w:w w:val="99"/>
          <w:position w:val="1"/>
          <w:sz w:val="22"/>
          <w:szCs w:val="22"/>
        </w:rPr>
        <w:t>CH</w:t>
      </w:r>
      <w:r w:rsidRPr="00C73B40">
        <w:rPr>
          <w:rFonts w:asciiTheme="minorHAnsi" w:eastAsia="Courier New" w:hAnsiTheme="minorHAnsi" w:cstheme="minorHAnsi"/>
          <w:b/>
          <w:spacing w:val="2"/>
          <w:w w:val="39"/>
          <w:position w:val="1"/>
          <w:sz w:val="22"/>
          <w:szCs w:val="22"/>
        </w:rPr>
        <w:t>I</w:t>
      </w:r>
      <w:r w:rsidRPr="00C73B40">
        <w:rPr>
          <w:rFonts w:asciiTheme="minorHAnsi" w:eastAsia="Courier New" w:hAnsiTheme="minorHAnsi" w:cstheme="minorHAnsi"/>
          <w:b/>
          <w:spacing w:val="1"/>
          <w:w w:val="102"/>
          <w:position w:val="1"/>
          <w:sz w:val="22"/>
          <w:szCs w:val="22"/>
        </w:rPr>
        <w:t>N</w:t>
      </w:r>
      <w:r w:rsidRPr="00C73B40">
        <w:rPr>
          <w:rFonts w:asciiTheme="minorHAnsi" w:eastAsia="Courier New" w:hAnsiTheme="minorHAnsi" w:cstheme="minorHAnsi"/>
          <w:b/>
          <w:w w:val="102"/>
          <w:position w:val="1"/>
          <w:sz w:val="22"/>
          <w:szCs w:val="22"/>
        </w:rPr>
        <w:t>G</w:t>
      </w:r>
      <w:r w:rsidRPr="00C73B40">
        <w:rPr>
          <w:rFonts w:asciiTheme="minorHAnsi" w:eastAsia="Courier New" w:hAnsiTheme="minorHAnsi" w:cstheme="minorHAnsi"/>
          <w:b/>
          <w:spacing w:val="-66"/>
          <w:position w:val="1"/>
          <w:sz w:val="22"/>
          <w:szCs w:val="22"/>
        </w:rPr>
        <w:t xml:space="preserve"> </w:t>
      </w:r>
      <w:r w:rsidRPr="00C73B40">
        <w:rPr>
          <w:rFonts w:asciiTheme="minorHAnsi" w:eastAsia="Courier New" w:hAnsiTheme="minorHAnsi" w:cstheme="minorHAnsi"/>
          <w:b/>
          <w:spacing w:val="2"/>
          <w:w w:val="79"/>
          <w:position w:val="1"/>
          <w:sz w:val="22"/>
          <w:szCs w:val="22"/>
        </w:rPr>
        <w:t>E</w:t>
      </w:r>
      <w:r w:rsidRPr="00C73B40">
        <w:rPr>
          <w:rFonts w:asciiTheme="minorHAnsi" w:eastAsia="Courier New" w:hAnsiTheme="minorHAnsi" w:cstheme="minorHAnsi"/>
          <w:b/>
          <w:spacing w:val="1"/>
          <w:w w:val="102"/>
          <w:position w:val="1"/>
          <w:sz w:val="22"/>
          <w:szCs w:val="22"/>
        </w:rPr>
        <w:t>X</w:t>
      </w:r>
      <w:r w:rsidRPr="00C73B40">
        <w:rPr>
          <w:rFonts w:asciiTheme="minorHAnsi" w:eastAsia="Courier New" w:hAnsiTheme="minorHAnsi" w:cstheme="minorHAnsi"/>
          <w:b/>
          <w:spacing w:val="2"/>
          <w:w w:val="93"/>
          <w:position w:val="1"/>
          <w:sz w:val="22"/>
          <w:szCs w:val="22"/>
        </w:rPr>
        <w:t>P</w:t>
      </w:r>
      <w:r w:rsidRPr="00C73B40">
        <w:rPr>
          <w:rFonts w:asciiTheme="minorHAnsi" w:eastAsia="Courier New" w:hAnsiTheme="minorHAnsi" w:cstheme="minorHAnsi"/>
          <w:b/>
          <w:spacing w:val="2"/>
          <w:w w:val="96"/>
          <w:position w:val="1"/>
          <w:sz w:val="22"/>
          <w:szCs w:val="22"/>
        </w:rPr>
        <w:t>E</w:t>
      </w:r>
      <w:r w:rsidRPr="00C73B40">
        <w:rPr>
          <w:rFonts w:asciiTheme="minorHAnsi" w:eastAsia="Courier New" w:hAnsiTheme="minorHAnsi" w:cstheme="minorHAnsi"/>
          <w:b/>
          <w:spacing w:val="3"/>
          <w:w w:val="104"/>
          <w:position w:val="1"/>
          <w:sz w:val="22"/>
          <w:szCs w:val="22"/>
        </w:rPr>
        <w:t>R</w:t>
      </w:r>
      <w:r w:rsidRPr="00C73B40">
        <w:rPr>
          <w:rFonts w:asciiTheme="minorHAnsi" w:eastAsia="Courier New" w:hAnsiTheme="minorHAnsi" w:cstheme="minorHAnsi"/>
          <w:b/>
          <w:w w:val="34"/>
          <w:position w:val="1"/>
          <w:sz w:val="22"/>
          <w:szCs w:val="22"/>
        </w:rPr>
        <w:t>I</w:t>
      </w:r>
      <w:r w:rsidRPr="00C73B40">
        <w:rPr>
          <w:rFonts w:asciiTheme="minorHAnsi" w:eastAsia="Courier New" w:hAnsiTheme="minorHAnsi" w:cstheme="minorHAnsi"/>
          <w:b/>
          <w:spacing w:val="2"/>
          <w:w w:val="96"/>
          <w:position w:val="1"/>
          <w:sz w:val="22"/>
          <w:szCs w:val="22"/>
        </w:rPr>
        <w:t>E</w:t>
      </w:r>
      <w:r w:rsidRPr="00C73B40">
        <w:rPr>
          <w:rFonts w:asciiTheme="minorHAnsi" w:eastAsia="Courier New" w:hAnsiTheme="minorHAnsi" w:cstheme="minorHAnsi"/>
          <w:b/>
          <w:spacing w:val="2"/>
          <w:w w:val="99"/>
          <w:position w:val="1"/>
          <w:sz w:val="22"/>
          <w:szCs w:val="22"/>
        </w:rPr>
        <w:t>N</w:t>
      </w:r>
      <w:r w:rsidRPr="00C73B40">
        <w:rPr>
          <w:rFonts w:asciiTheme="minorHAnsi" w:eastAsia="Courier New" w:hAnsiTheme="minorHAnsi" w:cstheme="minorHAnsi"/>
          <w:b/>
          <w:spacing w:val="3"/>
          <w:w w:val="104"/>
          <w:position w:val="1"/>
          <w:sz w:val="22"/>
          <w:szCs w:val="22"/>
        </w:rPr>
        <w:t>C</w:t>
      </w:r>
      <w:r w:rsidRPr="00C73B40">
        <w:rPr>
          <w:rFonts w:asciiTheme="minorHAnsi" w:eastAsia="Courier New" w:hAnsiTheme="minorHAnsi" w:cstheme="minorHAnsi"/>
          <w:b/>
          <w:w w:val="87"/>
          <w:position w:val="1"/>
          <w:sz w:val="22"/>
          <w:szCs w:val="22"/>
        </w:rPr>
        <w:t>E</w:t>
      </w:r>
    </w:p>
    <w:p w14:paraId="31CFA834" w14:textId="77777777" w:rsidR="00BC5C18" w:rsidRPr="00C73B40" w:rsidRDefault="00BC5C18">
      <w:pPr>
        <w:spacing w:before="3" w:line="18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pgSz w:w="12240" w:h="15840"/>
          <w:pgMar w:top="1300" w:right="980" w:bottom="280" w:left="960" w:header="720" w:footer="720" w:gutter="0"/>
          <w:cols w:space="720"/>
        </w:sectPr>
      </w:pPr>
    </w:p>
    <w:p w14:paraId="0674AF5B" w14:textId="77777777" w:rsidR="00BC5C18" w:rsidRPr="00C73B40" w:rsidRDefault="00C73B40">
      <w:pPr>
        <w:spacing w:before="72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2"/>
          <w:w w:val="10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w w:val="108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b/>
          <w:spacing w:val="15"/>
          <w:w w:val="10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LE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ME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NTA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b/>
          <w:spacing w:val="4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OO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C73B40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 xml:space="preserve">, </w:t>
      </w:r>
      <w:r w:rsidRPr="00C73B40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w w:val="11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w w:val="92"/>
          <w:sz w:val="22"/>
          <w:szCs w:val="22"/>
        </w:rPr>
        <w:t>E</w:t>
      </w:r>
    </w:p>
    <w:p w14:paraId="4577EF14" w14:textId="77777777" w:rsidR="00BC5C18" w:rsidRPr="00C73B40" w:rsidRDefault="00C73B40">
      <w:pPr>
        <w:spacing w:before="9" w:line="220" w:lineRule="exact"/>
        <w:ind w:left="125" w:right="-50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4"/>
          <w:w w:val="97"/>
          <w:position w:val="-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4"/>
          <w:w w:val="102"/>
          <w:position w:val="-1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pacing w:val="-5"/>
          <w:w w:val="106"/>
          <w:position w:val="-1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b/>
          <w:spacing w:val="-3"/>
          <w:w w:val="98"/>
          <w:position w:val="-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3"/>
          <w:w w:val="120"/>
          <w:position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2"/>
          <w:w w:val="81"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3"/>
          <w:w w:val="120"/>
          <w:position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4"/>
          <w:w w:val="98"/>
          <w:position w:val="-1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pacing w:val="-3"/>
          <w:w w:val="120"/>
          <w:position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w w:val="94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Teach</w:t>
      </w:r>
      <w:r w:rsidRPr="00C73B40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29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i/>
          <w:spacing w:val="9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w w:val="93"/>
          <w:position w:val="-1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-4"/>
          <w:w w:val="107"/>
          <w:position w:val="-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3"/>
          <w:w w:val="102"/>
          <w:position w:val="-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4"/>
          <w:w w:val="103"/>
          <w:position w:val="-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5"/>
          <w:w w:val="106"/>
          <w:position w:val="-1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-3"/>
          <w:w w:val="102"/>
          <w:position w:val="-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4"/>
          <w:w w:val="98"/>
          <w:position w:val="-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-3"/>
          <w:w w:val="120"/>
          <w:position w:val="-1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spacing w:val="-4"/>
          <w:w w:val="94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4"/>
          <w:w w:val="103"/>
          <w:position w:val="-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4"/>
          <w:w w:val="107"/>
          <w:position w:val="-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2"/>
          <w:w w:val="90"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5"/>
          <w:w w:val="110"/>
          <w:position w:val="-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-4"/>
          <w:w w:val="98"/>
          <w:position w:val="-1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-5"/>
          <w:w w:val="112"/>
          <w:position w:val="-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w w:val="72"/>
          <w:position w:val="-1"/>
          <w:sz w:val="22"/>
          <w:szCs w:val="22"/>
        </w:rPr>
        <w:t>l</w:t>
      </w:r>
    </w:p>
    <w:p w14:paraId="251BB4E0" w14:textId="77777777" w:rsidR="00BC5C18" w:rsidRPr="00C73B40" w:rsidRDefault="00C73B40">
      <w:pPr>
        <w:spacing w:before="34"/>
        <w:rPr>
          <w:rFonts w:asciiTheme="minorHAnsi" w:eastAsia="Arial" w:hAnsiTheme="minorHAnsi" w:cstheme="minorHAnsi"/>
          <w:sz w:val="22"/>
          <w:szCs w:val="22"/>
        </w:rPr>
        <w:sectPr w:rsidR="00BC5C18" w:rsidRPr="00C73B40">
          <w:type w:val="continuous"/>
          <w:pgSz w:w="12240" w:h="15840"/>
          <w:pgMar w:top="1300" w:right="980" w:bottom="280" w:left="960" w:header="720" w:footer="720" w:gutter="0"/>
          <w:cols w:num="2" w:space="720" w:equalWidth="0">
            <w:col w:w="3693" w:space="4851"/>
            <w:col w:w="1756"/>
          </w:cols>
        </w:sect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9</w:t>
      </w:r>
      <w:r w:rsidRPr="00C73B40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/</w:t>
      </w:r>
      <w:r w:rsidRPr="00C73B40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01</w:t>
      </w:r>
      <w:r w:rsidRPr="00C73B40">
        <w:rPr>
          <w:rFonts w:asciiTheme="minorHAnsi" w:eastAsia="Arial" w:hAnsiTheme="minorHAnsi" w:cstheme="minorHAnsi"/>
          <w:b/>
          <w:w w:val="96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b/>
          <w:spacing w:val="34"/>
          <w:w w:val="9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w w:val="172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b/>
          <w:spacing w:val="-28"/>
          <w:w w:val="17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w w:val="9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-3"/>
          <w:w w:val="10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4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w w:val="112"/>
          <w:sz w:val="22"/>
          <w:szCs w:val="22"/>
        </w:rPr>
        <w:t>t</w:t>
      </w:r>
    </w:p>
    <w:p w14:paraId="32F6AA5A" w14:textId="77777777" w:rsidR="00BC5C18" w:rsidRPr="00C73B40" w:rsidRDefault="00BC5C18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3BF20248" w14:textId="77777777" w:rsidR="00BC5C18" w:rsidRPr="00C73B40" w:rsidRDefault="00C73B40">
      <w:pPr>
        <w:ind w:left="125" w:right="77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Se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on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ca</w:t>
      </w:r>
      <w:r w:rsidRPr="00C73B40">
        <w:rPr>
          <w:rFonts w:asciiTheme="minorHAnsi" w:eastAsia="Arial" w:hAnsiTheme="minorHAnsi" w:cstheme="minorHAnsi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46"/>
          <w:w w:val="7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acce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eac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g 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ass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gn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ve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ev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gh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 xml:space="preserve">.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Execu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ro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ll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ne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nd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-5"/>
          <w:w w:val="12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3</w:t>
      </w:r>
      <w:r w:rsidRPr="00C73B40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4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ra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85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lasse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2"/>
          <w:w w:val="8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8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z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0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z w:val="22"/>
          <w:szCs w:val="22"/>
        </w:rPr>
        <w:t>5</w:t>
      </w:r>
      <w:r w:rsidRPr="00C73B4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lass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ache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execu</w:t>
      </w:r>
      <w:r w:rsidRPr="00C73B40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7"/>
          <w:w w:val="10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5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89"/>
          <w:sz w:val="22"/>
          <w:szCs w:val="22"/>
        </w:rPr>
        <w:t xml:space="preserve">n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op</w:t>
      </w:r>
      <w:r w:rsidRPr="00C73B40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3"/>
          <w:w w:val="9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w w:val="9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30"/>
          <w:w w:val="9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con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nd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pacing w:val="30"/>
          <w:w w:val="6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35"/>
          <w:w w:val="7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iliti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 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ud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8"/>
          <w:w w:val="9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/</w:t>
      </w:r>
      <w:r w:rsidRPr="00C73B40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ud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ad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ad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lue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ssess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ll</w:t>
      </w:r>
      <w:r w:rsidRPr="00C73B4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ar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sk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>.</w:t>
      </w:r>
    </w:p>
    <w:p w14:paraId="4E4E57DA" w14:textId="77777777" w:rsidR="00BC5C18" w:rsidRPr="00C73B40" w:rsidRDefault="00BC5C18">
      <w:pPr>
        <w:spacing w:before="4" w:line="120" w:lineRule="exact"/>
        <w:rPr>
          <w:rFonts w:asciiTheme="minorHAnsi" w:hAnsiTheme="minorHAnsi" w:cstheme="minorHAnsi"/>
          <w:sz w:val="22"/>
          <w:szCs w:val="22"/>
        </w:rPr>
      </w:pPr>
    </w:p>
    <w:p w14:paraId="2E8D1BEA" w14:textId="77777777" w:rsidR="00BC5C18" w:rsidRPr="00C73B40" w:rsidRDefault="00C73B40">
      <w:pPr>
        <w:tabs>
          <w:tab w:val="left" w:pos="840"/>
        </w:tabs>
        <w:ind w:left="854" w:right="66" w:hanging="365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z w:val="22"/>
          <w:szCs w:val="22"/>
        </w:rPr>
        <w:t>•</w:t>
      </w:r>
      <w:r w:rsidRPr="00C73B40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ab/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ve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C73B4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9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ab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ude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105"/>
          <w:sz w:val="22"/>
          <w:szCs w:val="22"/>
        </w:rPr>
        <w:t xml:space="preserve">y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>.</w:t>
      </w:r>
    </w:p>
    <w:p w14:paraId="7674B20D" w14:textId="77777777" w:rsidR="00BC5C18" w:rsidRPr="00C73B40" w:rsidRDefault="00C73B40">
      <w:pPr>
        <w:tabs>
          <w:tab w:val="left" w:pos="840"/>
        </w:tabs>
        <w:spacing w:before="72"/>
        <w:ind w:left="850" w:right="82" w:hanging="360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z w:val="22"/>
          <w:szCs w:val="22"/>
        </w:rPr>
        <w:t>•</w:t>
      </w:r>
      <w:r w:rsidRPr="00C73B40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ab/>
      </w:r>
      <w:r w:rsidRPr="00C73B40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lass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ro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age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tr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sc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C73B4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og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ha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5"/>
          <w:w w:val="11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110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and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>.</w:t>
      </w:r>
    </w:p>
    <w:p w14:paraId="75DF98F3" w14:textId="77777777" w:rsidR="00BC5C18" w:rsidRPr="00C73B40" w:rsidRDefault="00BC5C18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1DFBA8C7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2240" w:h="15840"/>
          <w:pgMar w:top="1300" w:right="980" w:bottom="280" w:left="960" w:header="720" w:footer="720" w:gutter="0"/>
          <w:cols w:space="720"/>
        </w:sectPr>
      </w:pPr>
    </w:p>
    <w:p w14:paraId="5A868F91" w14:textId="77777777" w:rsidR="00BC5C18" w:rsidRPr="00C73B40" w:rsidRDefault="00C73B40">
      <w:pPr>
        <w:spacing w:before="72"/>
        <w:ind w:left="120" w:right="-54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2"/>
          <w:w w:val="10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w w:val="108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b/>
          <w:spacing w:val="15"/>
          <w:w w:val="10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DEN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SCH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OO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C73B40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 xml:space="preserve">, </w:t>
      </w:r>
      <w:r w:rsidRPr="00C73B40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w w:val="11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3"/>
          <w:w w:val="10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w w:val="92"/>
          <w:sz w:val="22"/>
          <w:szCs w:val="22"/>
        </w:rPr>
        <w:t>E</w:t>
      </w:r>
    </w:p>
    <w:p w14:paraId="773E8D22" w14:textId="77777777" w:rsidR="00BC5C18" w:rsidRPr="00C73B40" w:rsidRDefault="00C73B40">
      <w:pPr>
        <w:spacing w:before="9" w:line="220" w:lineRule="exact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3"/>
          <w:position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ud</w:t>
      </w:r>
      <w:r w:rsidRPr="00C73B40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position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22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w w:val="102"/>
          <w:position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4"/>
          <w:w w:val="103"/>
          <w:position w:val="-1"/>
          <w:sz w:val="22"/>
          <w:szCs w:val="22"/>
        </w:rPr>
        <w:t>ea</w:t>
      </w:r>
      <w:r w:rsidRPr="00C73B40">
        <w:rPr>
          <w:rFonts w:asciiTheme="minorHAnsi" w:eastAsia="Arial" w:hAnsiTheme="minorHAnsi" w:cstheme="minorHAnsi"/>
          <w:b/>
          <w:spacing w:val="-4"/>
          <w:w w:val="107"/>
          <w:position w:val="-1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4"/>
          <w:w w:val="98"/>
          <w:position w:val="-1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b/>
          <w:spacing w:val="-4"/>
          <w:w w:val="107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r</w:t>
      </w:r>
    </w:p>
    <w:p w14:paraId="35B93AED" w14:textId="77777777" w:rsidR="00BC5C18" w:rsidRPr="00C73B40" w:rsidRDefault="00C73B40">
      <w:pPr>
        <w:spacing w:before="34"/>
        <w:rPr>
          <w:rFonts w:asciiTheme="minorHAnsi" w:eastAsia="Arial" w:hAnsiTheme="minorHAnsi" w:cstheme="minorHAnsi"/>
          <w:sz w:val="22"/>
          <w:szCs w:val="22"/>
        </w:rPr>
        <w:sectPr w:rsidR="00BC5C18" w:rsidRPr="00C73B40">
          <w:type w:val="continuous"/>
          <w:pgSz w:w="12240" w:h="15840"/>
          <w:pgMar w:top="1300" w:right="980" w:bottom="280" w:left="960" w:header="720" w:footer="720" w:gutter="0"/>
          <w:cols w:num="2" w:space="720" w:equalWidth="0">
            <w:col w:w="4491" w:space="4197"/>
            <w:col w:w="1612"/>
          </w:cols>
        </w:sect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eastAsia="Arial" w:hAnsiTheme="minorHAnsi" w:cstheme="minorHAnsi"/>
          <w:b/>
          <w:spacing w:val="-2"/>
          <w:w w:val="71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b/>
          <w:spacing w:val="-3"/>
          <w:w w:val="67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b/>
          <w:spacing w:val="-5"/>
          <w:w w:val="112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b/>
          <w:spacing w:val="-4"/>
          <w:w w:val="94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b/>
          <w:w w:val="80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w w:val="180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b/>
          <w:spacing w:val="-37"/>
          <w:w w:val="18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w w:val="89"/>
          <w:sz w:val="22"/>
          <w:szCs w:val="22"/>
        </w:rPr>
        <w:t>5</w:t>
      </w:r>
      <w:r w:rsidRPr="00C73B40">
        <w:rPr>
          <w:rFonts w:asciiTheme="minorHAnsi" w:eastAsia="Arial" w:hAnsiTheme="minorHAnsi" w:cstheme="minorHAnsi"/>
          <w:b/>
          <w:spacing w:val="-2"/>
          <w:w w:val="117"/>
          <w:sz w:val="22"/>
          <w:szCs w:val="22"/>
        </w:rPr>
        <w:t>/</w:t>
      </w:r>
      <w:r w:rsidRPr="00C73B40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b/>
          <w:spacing w:val="-4"/>
          <w:w w:val="107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b/>
          <w:spacing w:val="-4"/>
          <w:w w:val="94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b/>
          <w:w w:val="80"/>
          <w:sz w:val="22"/>
          <w:szCs w:val="22"/>
        </w:rPr>
        <w:t>1</w:t>
      </w:r>
    </w:p>
    <w:p w14:paraId="1E166D64" w14:textId="16BDD125" w:rsidR="00BC5C18" w:rsidRPr="00C73B40" w:rsidRDefault="00BC5C18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5D6F6041" w14:textId="77777777" w:rsidR="00BC5C18" w:rsidRPr="00C73B40" w:rsidRDefault="00C73B40">
      <w:pPr>
        <w:ind w:left="120" w:right="71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ll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spo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iliti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5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ad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7"/>
          <w:w w:val="9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28"/>
          <w:w w:val="10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9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39"/>
          <w:w w:val="9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r. 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He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ek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sub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j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ec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are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-5"/>
          <w:w w:val="12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gra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z w:val="22"/>
          <w:szCs w:val="22"/>
        </w:rPr>
        <w:t>5</w:t>
      </w:r>
      <w:r w:rsidRPr="00C73B4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z w:val="22"/>
          <w:szCs w:val="22"/>
        </w:rPr>
        <w:t>7</w:t>
      </w:r>
      <w:r w:rsidRPr="00C73B4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ud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anage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ud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95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lastRenderedPageBreak/>
        <w:t>b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li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pp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op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e  c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ea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23"/>
          <w:w w:val="10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oug</w:t>
      </w:r>
      <w:r w:rsidRPr="00C73B40">
        <w:rPr>
          <w:rFonts w:asciiTheme="minorHAnsi" w:eastAsia="Arial" w:hAnsiTheme="minorHAnsi" w:cstheme="minorHAnsi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ead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2"/>
          <w:w w:val="9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q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3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pacing w:val="53"/>
          <w:w w:val="6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6"/>
          <w:w w:val="90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ne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 xml:space="preserve">d </w:t>
      </w:r>
      <w:r w:rsidRPr="00C73B40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w w:val="11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mm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un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ff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>.</w:t>
      </w:r>
    </w:p>
    <w:p w14:paraId="14CC9008" w14:textId="77777777" w:rsidR="00BC5C18" w:rsidRPr="00C73B40" w:rsidRDefault="00BC5C18">
      <w:pPr>
        <w:spacing w:before="4" w:line="120" w:lineRule="exact"/>
        <w:rPr>
          <w:rFonts w:asciiTheme="minorHAnsi" w:hAnsiTheme="minorHAnsi" w:cstheme="minorHAnsi"/>
          <w:sz w:val="22"/>
          <w:szCs w:val="22"/>
        </w:rPr>
      </w:pPr>
    </w:p>
    <w:p w14:paraId="06BE4466" w14:textId="77777777" w:rsidR="00BC5C18" w:rsidRPr="00C73B40" w:rsidRDefault="00C73B40">
      <w:pPr>
        <w:ind w:left="619"/>
        <w:rPr>
          <w:rFonts w:asciiTheme="minorHAnsi" w:eastAsia="Arial" w:hAnsiTheme="minorHAnsi" w:cstheme="minorHAnsi"/>
          <w:sz w:val="22"/>
          <w:szCs w:val="22"/>
        </w:rPr>
        <w:sectPr w:rsidR="00BC5C18" w:rsidRPr="00C73B40">
          <w:type w:val="continuous"/>
          <w:pgSz w:w="12240" w:h="15840"/>
          <w:pgMar w:top="1300" w:right="980" w:bottom="280" w:left="960" w:header="720" w:footer="720" w:gutter="0"/>
          <w:cols w:space="720"/>
        </w:sectPr>
      </w:pPr>
      <w:r w:rsidRPr="00C73B40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C73B40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tili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z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ar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eac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ha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ur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age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ude</w:t>
      </w:r>
      <w:r w:rsidRPr="00C73B40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0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8"/>
          <w:w w:val="10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pa</w:t>
      </w:r>
      <w:r w:rsidRPr="00C73B40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72"/>
          <w:sz w:val="22"/>
          <w:szCs w:val="22"/>
        </w:rPr>
        <w:t>.</w:t>
      </w:r>
    </w:p>
    <w:p w14:paraId="4C52A717" w14:textId="77777777" w:rsidR="00BC5C18" w:rsidRPr="00C73B40" w:rsidRDefault="00C73B40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lastRenderedPageBreak/>
        <w:pict w14:anchorId="4DCF5EE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margin-left:0;margin-top:0;width:612pt;height:11in;z-index:-251660288;mso-position-horizontal-relative:page;mso-position-vertical-relative:page">
            <v:imagedata r:id="rId5" o:title=""/>
            <w10:wrap anchorx="page" anchory="page"/>
          </v:shape>
        </w:pic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12"/>
        <w:gridCol w:w="4147"/>
      </w:tblGrid>
      <w:tr w:rsidR="00C73B40" w:rsidRPr="00C73B40" w14:paraId="2E3D74B6" w14:textId="77777777">
        <w:trPr>
          <w:trHeight w:hRule="exact" w:val="529"/>
        </w:trPr>
        <w:tc>
          <w:tcPr>
            <w:tcW w:w="5912" w:type="dxa"/>
            <w:tcBorders>
              <w:top w:val="nil"/>
              <w:left w:val="nil"/>
              <w:bottom w:val="nil"/>
              <w:right w:val="nil"/>
            </w:tcBorders>
          </w:tcPr>
          <w:p w14:paraId="19E0F360" w14:textId="77777777" w:rsidR="00BC5C18" w:rsidRPr="00C73B40" w:rsidRDefault="00C73B40">
            <w:pPr>
              <w:spacing w:before="67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73B40">
              <w:rPr>
                <w:rFonts w:asciiTheme="minorHAnsi" w:eastAsia="Arial" w:hAnsiTheme="minorHAnsi" w:cstheme="minorHAnsi"/>
                <w:b/>
                <w:spacing w:val="12"/>
                <w:sz w:val="22"/>
                <w:szCs w:val="22"/>
              </w:rPr>
              <w:t>SA</w:t>
            </w:r>
            <w:r w:rsidRPr="00C73B40">
              <w:rPr>
                <w:rFonts w:asciiTheme="minorHAnsi" w:eastAsia="Arial" w:hAnsiTheme="minorHAnsi" w:cstheme="minorHAnsi"/>
                <w:b/>
                <w:spacing w:val="11"/>
                <w:sz w:val="22"/>
                <w:szCs w:val="22"/>
              </w:rPr>
              <w:t>R</w:t>
            </w:r>
            <w:r w:rsidRPr="00C73B40">
              <w:rPr>
                <w:rFonts w:asciiTheme="minorHAnsi" w:eastAsia="Arial" w:hAnsiTheme="minorHAnsi" w:cstheme="minorHAnsi"/>
                <w:b/>
                <w:spacing w:val="12"/>
                <w:sz w:val="22"/>
                <w:szCs w:val="22"/>
              </w:rPr>
              <w:t>A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H </w:t>
            </w:r>
            <w:r w:rsidRPr="00C73B40">
              <w:rPr>
                <w:rFonts w:asciiTheme="minorHAnsi" w:eastAsia="Arial" w:hAnsiTheme="minorHAnsi" w:cstheme="minorHAnsi"/>
                <w:b/>
                <w:spacing w:val="16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pacing w:val="12"/>
                <w:sz w:val="22"/>
                <w:szCs w:val="22"/>
              </w:rPr>
              <w:t>SA</w:t>
            </w:r>
            <w:r w:rsidRPr="00C73B40">
              <w:rPr>
                <w:rFonts w:asciiTheme="minorHAnsi" w:eastAsia="Arial" w:hAnsiTheme="minorHAnsi" w:cstheme="minorHAnsi"/>
                <w:b/>
                <w:spacing w:val="13"/>
                <w:sz w:val="22"/>
                <w:szCs w:val="22"/>
              </w:rPr>
              <w:t>M</w:t>
            </w:r>
            <w:r w:rsidRPr="00C73B40">
              <w:rPr>
                <w:rFonts w:asciiTheme="minorHAnsi" w:eastAsia="Arial" w:hAnsiTheme="minorHAnsi" w:cstheme="minorHAnsi"/>
                <w:b/>
                <w:spacing w:val="11"/>
                <w:sz w:val="22"/>
                <w:szCs w:val="22"/>
              </w:rPr>
              <w:t>P</w:t>
            </w:r>
            <w:r w:rsidRPr="00C73B40">
              <w:rPr>
                <w:rFonts w:asciiTheme="minorHAnsi" w:eastAsia="Arial" w:hAnsiTheme="minorHAnsi" w:cstheme="minorHAnsi"/>
                <w:b/>
                <w:spacing w:val="10"/>
                <w:sz w:val="22"/>
                <w:szCs w:val="22"/>
              </w:rPr>
              <w:t>L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E </w:t>
            </w:r>
            <w:r w:rsidRPr="00C73B40">
              <w:rPr>
                <w:rFonts w:asciiTheme="minorHAnsi" w:eastAsia="Arial" w:hAnsiTheme="minorHAnsi" w:cstheme="minorHAnsi"/>
                <w:b/>
                <w:spacing w:val="7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--</w:t>
            </w:r>
            <w:r w:rsidRPr="00C73B40">
              <w:rPr>
                <w:rFonts w:asciiTheme="minorHAnsi" w:eastAsia="Arial" w:hAnsiTheme="minorHAnsi" w:cstheme="minorHAnsi"/>
                <w:b/>
                <w:spacing w:val="51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pacing w:val="11"/>
                <w:sz w:val="22"/>
                <w:szCs w:val="22"/>
              </w:rPr>
              <w:t>P</w:t>
            </w:r>
            <w:r w:rsidRPr="00C73B40">
              <w:rPr>
                <w:rFonts w:asciiTheme="minorHAnsi" w:eastAsia="Arial" w:hAnsiTheme="minorHAnsi" w:cstheme="minorHAnsi"/>
                <w:b/>
                <w:spacing w:val="12"/>
                <w:sz w:val="22"/>
                <w:szCs w:val="22"/>
              </w:rPr>
              <w:t>A</w:t>
            </w:r>
            <w:r w:rsidRPr="00C73B40">
              <w:rPr>
                <w:rFonts w:asciiTheme="minorHAnsi" w:eastAsia="Arial" w:hAnsiTheme="minorHAnsi" w:cstheme="minorHAnsi"/>
                <w:b/>
                <w:spacing w:val="11"/>
                <w:sz w:val="22"/>
                <w:szCs w:val="22"/>
              </w:rPr>
              <w:t>G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E  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2</w:t>
            </w:r>
          </w:p>
        </w:tc>
        <w:tc>
          <w:tcPr>
            <w:tcW w:w="4147" w:type="dxa"/>
            <w:vMerge w:val="restart"/>
            <w:tcBorders>
              <w:top w:val="nil"/>
              <w:left w:val="nil"/>
              <w:right w:val="nil"/>
            </w:tcBorders>
          </w:tcPr>
          <w:p w14:paraId="65E5716E" w14:textId="77777777" w:rsidR="00BC5C18" w:rsidRPr="00C73B40" w:rsidRDefault="00BC5C1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C73B40" w:rsidRPr="00C73B40" w14:paraId="3B7B8440" w14:textId="77777777">
        <w:trPr>
          <w:trHeight w:hRule="exact" w:val="530"/>
        </w:trPr>
        <w:tc>
          <w:tcPr>
            <w:tcW w:w="5912" w:type="dxa"/>
            <w:tcBorders>
              <w:top w:val="nil"/>
              <w:left w:val="nil"/>
              <w:bottom w:val="nil"/>
              <w:right w:val="nil"/>
            </w:tcBorders>
          </w:tcPr>
          <w:p w14:paraId="06B3253D" w14:textId="77777777" w:rsidR="00BC5C18" w:rsidRPr="00C73B40" w:rsidRDefault="00BC5C18">
            <w:pPr>
              <w:spacing w:before="1" w:line="14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1A854B4" w14:textId="77777777" w:rsidR="00BC5C18" w:rsidRPr="00C73B40" w:rsidRDefault="00C73B40">
            <w:pPr>
              <w:ind w:left="6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73B40">
              <w:rPr>
                <w:rFonts w:asciiTheme="minorHAnsi" w:eastAsia="Arial" w:hAnsiTheme="minorHAnsi" w:cstheme="minorHAnsi"/>
                <w:i/>
                <w:spacing w:val="-14"/>
                <w:w w:val="96"/>
                <w:sz w:val="22"/>
                <w:szCs w:val="22"/>
              </w:rPr>
              <w:t>T</w:t>
            </w:r>
            <w:r w:rsidRPr="00C73B40">
              <w:rPr>
                <w:rFonts w:asciiTheme="minorHAnsi" w:eastAsia="Arial" w:hAnsiTheme="minorHAnsi" w:cstheme="minorHAnsi"/>
                <w:i/>
                <w:spacing w:val="-3"/>
                <w:w w:val="97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i/>
                <w:spacing w:val="-4"/>
                <w:w w:val="101"/>
                <w:sz w:val="22"/>
                <w:szCs w:val="22"/>
              </w:rPr>
              <w:t>a</w:t>
            </w:r>
            <w:r w:rsidRPr="00C73B40">
              <w:rPr>
                <w:rFonts w:asciiTheme="minorHAnsi" w:eastAsia="Arial" w:hAnsiTheme="minorHAnsi" w:cstheme="minorHAnsi"/>
                <w:i/>
                <w:spacing w:val="-4"/>
                <w:w w:val="104"/>
                <w:sz w:val="22"/>
                <w:szCs w:val="22"/>
              </w:rPr>
              <w:t>c</w:t>
            </w:r>
            <w:r w:rsidRPr="00C73B40">
              <w:rPr>
                <w:rFonts w:asciiTheme="minorHAnsi" w:eastAsia="Arial" w:hAnsiTheme="minorHAnsi" w:cstheme="minorHAnsi"/>
                <w:i/>
                <w:spacing w:val="-4"/>
                <w:w w:val="101"/>
                <w:sz w:val="22"/>
                <w:szCs w:val="22"/>
              </w:rPr>
              <w:t>h</w:t>
            </w:r>
            <w:r w:rsidRPr="00C73B40">
              <w:rPr>
                <w:rFonts w:asciiTheme="minorHAnsi" w:eastAsia="Arial" w:hAnsiTheme="minorHAnsi" w:cstheme="minorHAnsi"/>
                <w:i/>
                <w:spacing w:val="-7"/>
                <w:w w:val="132"/>
                <w:sz w:val="22"/>
                <w:szCs w:val="22"/>
              </w:rPr>
              <w:t>i</w:t>
            </w:r>
            <w:r w:rsidRPr="00C73B40">
              <w:rPr>
                <w:rFonts w:asciiTheme="minorHAnsi" w:eastAsia="Arial" w:hAnsiTheme="minorHAnsi" w:cstheme="minorHAnsi"/>
                <w:i/>
                <w:spacing w:val="-3"/>
                <w:w w:val="97"/>
                <w:sz w:val="22"/>
                <w:szCs w:val="22"/>
              </w:rPr>
              <w:t>n</w:t>
            </w:r>
            <w:r w:rsidRPr="00C73B40">
              <w:rPr>
                <w:rFonts w:asciiTheme="minorHAnsi" w:eastAsia="Arial" w:hAnsiTheme="minorHAnsi" w:cstheme="minorHAnsi"/>
                <w:i/>
                <w:w w:val="105"/>
                <w:sz w:val="22"/>
                <w:szCs w:val="22"/>
              </w:rPr>
              <w:t>g</w:t>
            </w:r>
            <w:r w:rsidRPr="00C73B40">
              <w:rPr>
                <w:rFonts w:asciiTheme="minorHAnsi" w:eastAsia="Arial" w:hAnsiTheme="minorHAnsi" w:cstheme="minorHAnsi"/>
                <w:i/>
                <w:spacing w:val="7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i/>
                <w:spacing w:val="-15"/>
                <w:w w:val="104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i/>
                <w:spacing w:val="-13"/>
                <w:w w:val="104"/>
                <w:sz w:val="22"/>
                <w:szCs w:val="22"/>
              </w:rPr>
              <w:t>x</w:t>
            </w:r>
            <w:r w:rsidRPr="00C73B40">
              <w:rPr>
                <w:rFonts w:asciiTheme="minorHAnsi" w:eastAsia="Arial" w:hAnsiTheme="minorHAnsi" w:cstheme="minorHAnsi"/>
                <w:i/>
                <w:spacing w:val="-4"/>
                <w:w w:val="104"/>
                <w:sz w:val="22"/>
                <w:szCs w:val="22"/>
              </w:rPr>
              <w:t>pe</w:t>
            </w:r>
            <w:r w:rsidRPr="00C73B40">
              <w:rPr>
                <w:rFonts w:asciiTheme="minorHAnsi" w:eastAsia="Arial" w:hAnsiTheme="minorHAnsi" w:cstheme="minorHAnsi"/>
                <w:i/>
                <w:spacing w:val="-13"/>
                <w:w w:val="104"/>
                <w:sz w:val="22"/>
                <w:szCs w:val="22"/>
              </w:rPr>
              <w:t>r</w:t>
            </w:r>
            <w:r w:rsidRPr="00C73B40">
              <w:rPr>
                <w:rFonts w:asciiTheme="minorHAnsi" w:eastAsia="Arial" w:hAnsiTheme="minorHAnsi" w:cstheme="minorHAnsi"/>
                <w:i/>
                <w:spacing w:val="-2"/>
                <w:w w:val="104"/>
                <w:sz w:val="22"/>
                <w:szCs w:val="22"/>
              </w:rPr>
              <w:t>i</w:t>
            </w:r>
            <w:r w:rsidRPr="00C73B40">
              <w:rPr>
                <w:rFonts w:asciiTheme="minorHAnsi" w:eastAsia="Arial" w:hAnsiTheme="minorHAnsi" w:cstheme="minorHAnsi"/>
                <w:i/>
                <w:spacing w:val="-3"/>
                <w:w w:val="104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i/>
                <w:spacing w:val="-4"/>
                <w:w w:val="104"/>
                <w:sz w:val="22"/>
                <w:szCs w:val="22"/>
              </w:rPr>
              <w:t>nc</w:t>
            </w:r>
            <w:r w:rsidRPr="00C73B40">
              <w:rPr>
                <w:rFonts w:asciiTheme="minorHAnsi" w:eastAsia="Arial" w:hAnsiTheme="minorHAnsi" w:cstheme="minorHAnsi"/>
                <w:i/>
                <w:w w:val="104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i/>
                <w:spacing w:val="25"/>
                <w:w w:val="104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i/>
                <w:spacing w:val="-5"/>
                <w:w w:val="94"/>
                <w:sz w:val="22"/>
                <w:szCs w:val="22"/>
              </w:rPr>
              <w:t>C</w:t>
            </w:r>
            <w:r w:rsidRPr="00C73B40">
              <w:rPr>
                <w:rFonts w:asciiTheme="minorHAnsi" w:eastAsia="Arial" w:hAnsiTheme="minorHAnsi" w:cstheme="minorHAnsi"/>
                <w:i/>
                <w:spacing w:val="-3"/>
                <w:w w:val="97"/>
                <w:sz w:val="22"/>
                <w:szCs w:val="22"/>
              </w:rPr>
              <w:t>o</w:t>
            </w:r>
            <w:r w:rsidRPr="00C73B40">
              <w:rPr>
                <w:rFonts w:asciiTheme="minorHAnsi" w:eastAsia="Arial" w:hAnsiTheme="minorHAnsi" w:cstheme="minorHAnsi"/>
                <w:i/>
                <w:spacing w:val="-4"/>
                <w:w w:val="105"/>
                <w:sz w:val="22"/>
                <w:szCs w:val="22"/>
              </w:rPr>
              <w:t>n</w:t>
            </w:r>
            <w:r w:rsidRPr="00C73B40">
              <w:rPr>
                <w:rFonts w:asciiTheme="minorHAnsi" w:eastAsia="Arial" w:hAnsiTheme="minorHAnsi" w:cstheme="minorHAnsi"/>
                <w:i/>
                <w:spacing w:val="-2"/>
                <w:w w:val="114"/>
                <w:sz w:val="22"/>
                <w:szCs w:val="22"/>
              </w:rPr>
              <w:t>t</w:t>
            </w:r>
            <w:r w:rsidRPr="00C73B40">
              <w:rPr>
                <w:rFonts w:asciiTheme="minorHAnsi" w:eastAsia="Arial" w:hAnsiTheme="minorHAnsi" w:cstheme="minorHAnsi"/>
                <w:i/>
                <w:spacing w:val="-1"/>
                <w:w w:val="101"/>
                <w:sz w:val="22"/>
                <w:szCs w:val="22"/>
              </w:rPr>
              <w:t>i</w:t>
            </w:r>
            <w:r w:rsidRPr="00C73B40">
              <w:rPr>
                <w:rFonts w:asciiTheme="minorHAnsi" w:eastAsia="Arial" w:hAnsiTheme="minorHAnsi" w:cstheme="minorHAnsi"/>
                <w:i/>
                <w:spacing w:val="-3"/>
                <w:w w:val="97"/>
                <w:sz w:val="22"/>
                <w:szCs w:val="22"/>
              </w:rPr>
              <w:t>n</w:t>
            </w:r>
            <w:r w:rsidRPr="00C73B40">
              <w:rPr>
                <w:rFonts w:asciiTheme="minorHAnsi" w:eastAsia="Arial" w:hAnsiTheme="minorHAnsi" w:cstheme="minorHAnsi"/>
                <w:i/>
                <w:spacing w:val="-4"/>
                <w:w w:val="105"/>
                <w:sz w:val="22"/>
                <w:szCs w:val="22"/>
              </w:rPr>
              <w:t>u</w:t>
            </w:r>
            <w:r w:rsidRPr="00C73B40">
              <w:rPr>
                <w:rFonts w:asciiTheme="minorHAnsi" w:eastAsia="Arial" w:hAnsiTheme="minorHAnsi" w:cstheme="minorHAnsi"/>
                <w:i/>
                <w:spacing w:val="-4"/>
                <w:w w:val="101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i/>
                <w:w w:val="109"/>
                <w:sz w:val="22"/>
                <w:szCs w:val="22"/>
              </w:rPr>
              <w:t>d</w:t>
            </w:r>
          </w:p>
        </w:tc>
        <w:tc>
          <w:tcPr>
            <w:tcW w:w="4147" w:type="dxa"/>
            <w:vMerge/>
            <w:tcBorders>
              <w:left w:val="nil"/>
              <w:bottom w:val="nil"/>
              <w:right w:val="nil"/>
            </w:tcBorders>
          </w:tcPr>
          <w:p w14:paraId="51C63211" w14:textId="77777777" w:rsidR="00BC5C18" w:rsidRPr="00C73B40" w:rsidRDefault="00BC5C1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C73B40" w:rsidRPr="00C73B40" w14:paraId="66418062" w14:textId="77777777">
        <w:trPr>
          <w:trHeight w:hRule="exact" w:val="670"/>
        </w:trPr>
        <w:tc>
          <w:tcPr>
            <w:tcW w:w="5912" w:type="dxa"/>
            <w:tcBorders>
              <w:top w:val="nil"/>
              <w:left w:val="nil"/>
              <w:bottom w:val="nil"/>
              <w:right w:val="nil"/>
            </w:tcBorders>
          </w:tcPr>
          <w:p w14:paraId="0C8D6F6F" w14:textId="77777777" w:rsidR="00BC5C18" w:rsidRPr="00C73B40" w:rsidRDefault="00BC5C18">
            <w:pPr>
              <w:spacing w:before="2" w:line="14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8F8A32F" w14:textId="77777777" w:rsidR="00BC5C18" w:rsidRPr="00C73B40" w:rsidRDefault="00C73B40">
            <w:pPr>
              <w:ind w:left="54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73B40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F</w:t>
            </w:r>
            <w:r w:rsidRPr="00C73B40">
              <w:rPr>
                <w:rFonts w:asciiTheme="minorHAnsi" w:eastAsia="Arial" w:hAnsiTheme="minorHAnsi" w:cstheme="minorHAnsi"/>
                <w:b/>
                <w:spacing w:val="-1"/>
                <w:sz w:val="22"/>
                <w:szCs w:val="22"/>
              </w:rPr>
              <w:t>I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L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D</w:t>
            </w:r>
            <w:r w:rsidRPr="00C73B40">
              <w:rPr>
                <w:rFonts w:asciiTheme="minorHAnsi" w:eastAsia="Arial" w:hAnsiTheme="minorHAnsi" w:cstheme="minorHAnsi"/>
                <w:b/>
                <w:spacing w:val="34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XP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sz w:val="22"/>
                <w:szCs w:val="22"/>
              </w:rPr>
              <w:t>ER</w:t>
            </w:r>
            <w:r w:rsidRPr="00C73B40">
              <w:rPr>
                <w:rFonts w:asciiTheme="minorHAnsi" w:eastAsia="Arial" w:hAnsiTheme="minorHAnsi" w:cstheme="minorHAnsi"/>
                <w:b/>
                <w:spacing w:val="-1"/>
                <w:sz w:val="22"/>
                <w:szCs w:val="22"/>
              </w:rPr>
              <w:t>I</w:t>
            </w:r>
            <w:r w:rsidRPr="00C73B40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sz w:val="22"/>
                <w:szCs w:val="22"/>
              </w:rPr>
              <w:t>N</w:t>
            </w:r>
            <w:r w:rsidRPr="00C73B40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C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b/>
                <w:spacing w:val="30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--</w:t>
            </w:r>
            <w:r w:rsidRPr="00C73B40">
              <w:rPr>
                <w:rFonts w:asciiTheme="minorHAnsi" w:eastAsia="Arial" w:hAnsiTheme="minorHAnsi" w:cstheme="minorHAnsi"/>
                <w:b/>
                <w:spacing w:val="17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sz w:val="22"/>
                <w:szCs w:val="22"/>
              </w:rPr>
              <w:t>C</w:t>
            </w:r>
            <w:r w:rsidRPr="00C73B40">
              <w:rPr>
                <w:rFonts w:asciiTheme="minorHAnsi" w:eastAsia="Arial" w:hAnsiTheme="minorHAnsi" w:cstheme="minorHAnsi"/>
                <w:b/>
                <w:spacing w:val="-1"/>
                <w:sz w:val="22"/>
                <w:szCs w:val="22"/>
              </w:rPr>
              <w:t>I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TY,</w:t>
            </w:r>
            <w:r w:rsidRPr="00C73B40">
              <w:rPr>
                <w:rFonts w:asciiTheme="minorHAnsi" w:eastAsia="Arial" w:hAnsiTheme="minorHAnsi" w:cstheme="minorHAnsi"/>
                <w:b/>
                <w:spacing w:val="41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w w:val="115"/>
                <w:sz w:val="22"/>
                <w:szCs w:val="22"/>
              </w:rPr>
              <w:t>S</w:t>
            </w:r>
            <w:r w:rsidRPr="00C73B40">
              <w:rPr>
                <w:rFonts w:asciiTheme="minorHAnsi" w:eastAsia="Arial" w:hAnsiTheme="minorHAnsi" w:cstheme="minorHAnsi"/>
                <w:b/>
                <w:spacing w:val="-2"/>
                <w:w w:val="110"/>
                <w:sz w:val="22"/>
                <w:szCs w:val="22"/>
              </w:rPr>
              <w:t>T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w w:val="102"/>
                <w:sz w:val="22"/>
                <w:szCs w:val="22"/>
              </w:rPr>
              <w:t>A</w:t>
            </w:r>
            <w:r w:rsidRPr="00C73B40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T</w:t>
            </w:r>
            <w:r w:rsidRPr="00C73B40">
              <w:rPr>
                <w:rFonts w:asciiTheme="minorHAnsi" w:eastAsia="Arial" w:hAnsiTheme="minorHAnsi" w:cstheme="minorHAnsi"/>
                <w:b/>
                <w:w w:val="92"/>
                <w:sz w:val="22"/>
                <w:szCs w:val="22"/>
              </w:rPr>
              <w:t>E</w:t>
            </w:r>
          </w:p>
          <w:p w14:paraId="6598FBD8" w14:textId="77777777" w:rsidR="00BC5C18" w:rsidRPr="00C73B40" w:rsidRDefault="00C73B40">
            <w:pPr>
              <w:spacing w:before="9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73B40">
              <w:rPr>
                <w:rFonts w:asciiTheme="minorHAnsi" w:eastAsia="Arial" w:hAnsiTheme="minorHAnsi" w:cstheme="minorHAnsi"/>
                <w:b/>
                <w:spacing w:val="-5"/>
                <w:sz w:val="22"/>
                <w:szCs w:val="22"/>
              </w:rPr>
              <w:t>A</w:t>
            </w:r>
            <w:r w:rsidRPr="00C73B40">
              <w:rPr>
                <w:rFonts w:asciiTheme="minorHAnsi" w:eastAsia="Arial" w:hAnsiTheme="minorHAnsi" w:cstheme="minorHAnsi"/>
                <w:b/>
                <w:spacing w:val="-4"/>
                <w:sz w:val="22"/>
                <w:szCs w:val="22"/>
              </w:rPr>
              <w:t>n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y</w:t>
            </w:r>
            <w:r w:rsidRPr="00C73B40">
              <w:rPr>
                <w:rFonts w:asciiTheme="minorHAnsi" w:eastAsia="Arial" w:hAnsiTheme="minorHAnsi" w:cstheme="minorHAnsi"/>
                <w:b/>
                <w:spacing w:val="23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pacing w:val="-5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l</w:t>
            </w:r>
            <w:r w:rsidRPr="00C73B40">
              <w:rPr>
                <w:rFonts w:asciiTheme="minorHAnsi" w:eastAsia="Arial" w:hAnsiTheme="minorHAnsi" w:cstheme="minorHAnsi"/>
                <w:b/>
                <w:spacing w:val="-5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b/>
                <w:spacing w:val="-7"/>
                <w:sz w:val="22"/>
                <w:szCs w:val="22"/>
              </w:rPr>
              <w:t>m</w:t>
            </w:r>
            <w:r w:rsidRPr="00C73B40">
              <w:rPr>
                <w:rFonts w:asciiTheme="minorHAnsi" w:eastAsia="Arial" w:hAnsiTheme="minorHAnsi" w:cstheme="minorHAnsi"/>
                <w:b/>
                <w:spacing w:val="-4"/>
                <w:sz w:val="22"/>
                <w:szCs w:val="22"/>
              </w:rPr>
              <w:t>en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sz w:val="22"/>
                <w:szCs w:val="22"/>
              </w:rPr>
              <w:t>t</w:t>
            </w:r>
            <w:r w:rsidRPr="00C73B40">
              <w:rPr>
                <w:rFonts w:asciiTheme="minorHAnsi" w:eastAsia="Arial" w:hAnsiTheme="minorHAnsi" w:cstheme="minorHAnsi"/>
                <w:b/>
                <w:spacing w:val="-4"/>
                <w:sz w:val="22"/>
                <w:szCs w:val="22"/>
              </w:rPr>
              <w:t>a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ry</w:t>
            </w:r>
            <w:r w:rsidRPr="00C73B40">
              <w:rPr>
                <w:rFonts w:asciiTheme="minorHAnsi" w:eastAsia="Arial" w:hAnsiTheme="minorHAnsi" w:cstheme="minorHAnsi"/>
                <w:b/>
                <w:spacing w:val="19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/</w:t>
            </w:r>
            <w:r w:rsidRPr="00C73B40">
              <w:rPr>
                <w:rFonts w:asciiTheme="minorHAnsi" w:eastAsia="Arial" w:hAnsiTheme="minorHAnsi" w:cstheme="minorHAnsi"/>
                <w:b/>
                <w:spacing w:val="4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pacing w:val="-5"/>
                <w:sz w:val="22"/>
                <w:szCs w:val="22"/>
              </w:rPr>
              <w:t>A</w:t>
            </w:r>
            <w:r w:rsidRPr="00C73B40">
              <w:rPr>
                <w:rFonts w:asciiTheme="minorHAnsi" w:eastAsia="Arial" w:hAnsiTheme="minorHAnsi" w:cstheme="minorHAnsi"/>
                <w:b/>
                <w:spacing w:val="-4"/>
                <w:sz w:val="22"/>
                <w:szCs w:val="22"/>
              </w:rPr>
              <w:t>n</w:t>
            </w:r>
            <w:r w:rsidRPr="00C73B40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y</w:t>
            </w:r>
            <w:r w:rsidRPr="00C73B40">
              <w:rPr>
                <w:rFonts w:asciiTheme="minorHAnsi" w:eastAsia="Arial" w:hAnsiTheme="minorHAnsi" w:cstheme="minorHAnsi"/>
                <w:b/>
                <w:spacing w:val="23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eastAsia="Arial" w:hAnsiTheme="minorHAnsi" w:cstheme="minorHAnsi"/>
                <w:b/>
                <w:spacing w:val="-4"/>
                <w:w w:val="93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b/>
                <w:spacing w:val="-2"/>
                <w:w w:val="90"/>
                <w:sz w:val="22"/>
                <w:szCs w:val="22"/>
              </w:rPr>
              <w:t>l</w:t>
            </w:r>
            <w:r w:rsidRPr="00C73B40">
              <w:rPr>
                <w:rFonts w:asciiTheme="minorHAnsi" w:eastAsia="Arial" w:hAnsiTheme="minorHAnsi" w:cstheme="minorHAnsi"/>
                <w:b/>
                <w:spacing w:val="-4"/>
                <w:w w:val="107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b/>
                <w:spacing w:val="-7"/>
                <w:w w:val="104"/>
                <w:sz w:val="22"/>
                <w:szCs w:val="22"/>
              </w:rPr>
              <w:t>m</w:t>
            </w:r>
            <w:r w:rsidRPr="00C73B40">
              <w:rPr>
                <w:rFonts w:asciiTheme="minorHAnsi" w:eastAsia="Arial" w:hAnsiTheme="minorHAnsi" w:cstheme="minorHAnsi"/>
                <w:b/>
                <w:spacing w:val="-4"/>
                <w:w w:val="107"/>
                <w:sz w:val="22"/>
                <w:szCs w:val="22"/>
              </w:rPr>
              <w:t>e</w:t>
            </w:r>
            <w:r w:rsidRPr="00C73B40">
              <w:rPr>
                <w:rFonts w:asciiTheme="minorHAnsi" w:eastAsia="Arial" w:hAnsiTheme="minorHAnsi" w:cstheme="minorHAnsi"/>
                <w:b/>
                <w:spacing w:val="-4"/>
                <w:w w:val="94"/>
                <w:sz w:val="22"/>
                <w:szCs w:val="22"/>
              </w:rPr>
              <w:t>n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w w:val="120"/>
                <w:sz w:val="22"/>
                <w:szCs w:val="22"/>
              </w:rPr>
              <w:t>t</w:t>
            </w:r>
            <w:r w:rsidRPr="00C73B40">
              <w:rPr>
                <w:rFonts w:asciiTheme="minorHAnsi" w:eastAsia="Arial" w:hAnsiTheme="minorHAnsi" w:cstheme="minorHAnsi"/>
                <w:b/>
                <w:spacing w:val="-4"/>
                <w:w w:val="103"/>
                <w:sz w:val="22"/>
                <w:szCs w:val="22"/>
              </w:rPr>
              <w:t>a</w:t>
            </w:r>
            <w:r w:rsidRPr="00C73B40">
              <w:rPr>
                <w:rFonts w:asciiTheme="minorHAnsi" w:eastAsia="Arial" w:hAnsiTheme="minorHAnsi" w:cstheme="minorHAnsi"/>
                <w:b/>
                <w:spacing w:val="-3"/>
                <w:w w:val="102"/>
                <w:sz w:val="22"/>
                <w:szCs w:val="22"/>
              </w:rPr>
              <w:t>r</w:t>
            </w:r>
            <w:r w:rsidRPr="00C73B40">
              <w:rPr>
                <w:rFonts w:asciiTheme="minorHAnsi" w:eastAsia="Arial" w:hAnsiTheme="minorHAnsi" w:cstheme="minorHAnsi"/>
                <w:b/>
                <w:w w:val="98"/>
                <w:sz w:val="22"/>
                <w:szCs w:val="22"/>
              </w:rPr>
              <w:t>y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</w:tcPr>
          <w:p w14:paraId="39026908" w14:textId="77777777" w:rsidR="00BC5C18" w:rsidRPr="00C73B40" w:rsidRDefault="00BC5C18">
            <w:pPr>
              <w:spacing w:before="5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C843066" w14:textId="77777777" w:rsidR="00BC5C18" w:rsidRPr="00C73B40" w:rsidRDefault="00C73B40">
            <w:pPr>
              <w:ind w:left="2686"/>
              <w:rPr>
                <w:rFonts w:asciiTheme="minorHAnsi" w:hAnsiTheme="minorHAnsi" w:cstheme="minorHAnsi"/>
                <w:sz w:val="22"/>
                <w:szCs w:val="22"/>
              </w:rPr>
            </w:pPr>
            <w:r w:rsidRPr="00C73B40">
              <w:rPr>
                <w:rFonts w:asciiTheme="minorHAnsi" w:hAnsiTheme="minorHAnsi" w:cstheme="minorHAnsi"/>
                <w:b/>
                <w:spacing w:val="5"/>
                <w:sz w:val="22"/>
                <w:szCs w:val="22"/>
              </w:rPr>
              <w:t>3</w:t>
            </w:r>
            <w:r w:rsidRPr="00C73B40">
              <w:rPr>
                <w:rFonts w:asciiTheme="minorHAnsi" w:hAnsiTheme="minorHAnsi" w:cstheme="minorHAnsi"/>
                <w:b/>
                <w:spacing w:val="3"/>
                <w:sz w:val="22"/>
                <w:szCs w:val="22"/>
              </w:rPr>
              <w:t>/</w:t>
            </w:r>
            <w:r w:rsidRPr="00C73B40">
              <w:rPr>
                <w:rFonts w:asciiTheme="minorHAnsi" w:hAnsiTheme="minorHAnsi" w:cstheme="minorHAnsi"/>
                <w:b/>
                <w:spacing w:val="5"/>
                <w:sz w:val="22"/>
                <w:szCs w:val="22"/>
              </w:rPr>
              <w:t>20</w:t>
            </w:r>
            <w:r w:rsidRPr="00C73B40">
              <w:rPr>
                <w:rFonts w:asciiTheme="minorHAnsi" w:hAnsiTheme="minorHAnsi" w:cstheme="minorHAnsi"/>
                <w:b/>
                <w:spacing w:val="4"/>
                <w:sz w:val="22"/>
                <w:szCs w:val="22"/>
              </w:rPr>
              <w:t>0</w:t>
            </w:r>
            <w:r w:rsidRPr="00C73B40">
              <w:rPr>
                <w:rFonts w:asciiTheme="minorHAnsi" w:hAnsiTheme="minorHAnsi" w:cstheme="minorHAnsi"/>
                <w:b/>
                <w:sz w:val="22"/>
                <w:szCs w:val="22"/>
              </w:rPr>
              <w:t>9</w:t>
            </w:r>
            <w:r w:rsidRPr="00C73B40">
              <w:rPr>
                <w:rFonts w:asciiTheme="minorHAnsi" w:hAnsiTheme="minorHAnsi" w:cstheme="minorHAnsi"/>
                <w:b/>
                <w:spacing w:val="25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hAnsiTheme="minorHAnsi" w:cstheme="minorHAnsi"/>
                <w:b/>
                <w:w w:val="166"/>
                <w:sz w:val="22"/>
                <w:szCs w:val="22"/>
              </w:rPr>
              <w:t>-</w:t>
            </w:r>
            <w:r w:rsidRPr="00C73B40">
              <w:rPr>
                <w:rFonts w:asciiTheme="minorHAnsi" w:hAnsiTheme="minorHAnsi" w:cstheme="minorHAnsi"/>
                <w:b/>
                <w:spacing w:val="-16"/>
                <w:w w:val="166"/>
                <w:sz w:val="22"/>
                <w:szCs w:val="22"/>
              </w:rPr>
              <w:t xml:space="preserve"> </w:t>
            </w:r>
            <w:r w:rsidRPr="00C73B40">
              <w:rPr>
                <w:rFonts w:asciiTheme="minorHAnsi" w:hAnsiTheme="minorHAnsi" w:cstheme="minorHAnsi"/>
                <w:b/>
                <w:spacing w:val="5"/>
                <w:w w:val="96"/>
                <w:sz w:val="22"/>
                <w:szCs w:val="22"/>
              </w:rPr>
              <w:t>4</w:t>
            </w:r>
            <w:r w:rsidRPr="00C73B40">
              <w:rPr>
                <w:rFonts w:asciiTheme="minorHAnsi" w:hAnsiTheme="minorHAnsi" w:cstheme="minorHAnsi"/>
                <w:b/>
                <w:spacing w:val="3"/>
                <w:w w:val="108"/>
                <w:sz w:val="22"/>
                <w:szCs w:val="22"/>
              </w:rPr>
              <w:t>/</w:t>
            </w:r>
            <w:r w:rsidRPr="00C73B40">
              <w:rPr>
                <w:rFonts w:asciiTheme="minorHAnsi" w:hAnsiTheme="minorHAnsi" w:cstheme="minorHAnsi"/>
                <w:b/>
                <w:spacing w:val="5"/>
                <w:w w:val="101"/>
                <w:sz w:val="22"/>
                <w:szCs w:val="22"/>
              </w:rPr>
              <w:t>2</w:t>
            </w:r>
            <w:r w:rsidRPr="00C73B40">
              <w:rPr>
                <w:rFonts w:asciiTheme="minorHAnsi" w:hAnsiTheme="minorHAnsi" w:cstheme="minorHAnsi"/>
                <w:b/>
                <w:spacing w:val="5"/>
                <w:w w:val="110"/>
                <w:sz w:val="22"/>
                <w:szCs w:val="22"/>
              </w:rPr>
              <w:t>0</w:t>
            </w:r>
            <w:r w:rsidRPr="00C73B40">
              <w:rPr>
                <w:rFonts w:asciiTheme="minorHAnsi" w:hAnsiTheme="minorHAnsi" w:cstheme="minorHAnsi"/>
                <w:b/>
                <w:spacing w:val="4"/>
                <w:w w:val="92"/>
                <w:sz w:val="22"/>
                <w:szCs w:val="22"/>
              </w:rPr>
              <w:t>1</w:t>
            </w:r>
            <w:r w:rsidRPr="00C73B40">
              <w:rPr>
                <w:rFonts w:asciiTheme="minorHAnsi" w:hAnsiTheme="minorHAnsi" w:cstheme="minorHAnsi"/>
                <w:b/>
                <w:w w:val="110"/>
                <w:sz w:val="22"/>
                <w:szCs w:val="22"/>
              </w:rPr>
              <w:t>0</w:t>
            </w:r>
          </w:p>
        </w:tc>
      </w:tr>
    </w:tbl>
    <w:p w14:paraId="79E72CCE" w14:textId="77777777" w:rsidR="00BC5C18" w:rsidRPr="00C73B40" w:rsidRDefault="00C73B40">
      <w:pPr>
        <w:spacing w:before="25"/>
        <w:ind w:left="140" w:right="83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uab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x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1"/>
          <w:w w:val="9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bs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rv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6"/>
          <w:w w:val="9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ch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ch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que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21"/>
          <w:w w:val="9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da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5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8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6"/>
          <w:w w:val="8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 xml:space="preserve">r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ad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ie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nc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4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5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ad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Se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rve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la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on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7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.</w:t>
      </w:r>
    </w:p>
    <w:p w14:paraId="34AEC8AF" w14:textId="77777777" w:rsidR="00BC5C18" w:rsidRPr="00C73B40" w:rsidRDefault="00BC5C18">
      <w:pPr>
        <w:spacing w:before="17" w:line="220" w:lineRule="exact"/>
        <w:rPr>
          <w:rFonts w:asciiTheme="minorHAnsi" w:hAnsiTheme="minorHAnsi" w:cstheme="minorHAnsi"/>
          <w:sz w:val="22"/>
          <w:szCs w:val="22"/>
        </w:rPr>
      </w:pPr>
    </w:p>
    <w:p w14:paraId="3055A024" w14:textId="77777777" w:rsidR="00BC5C18" w:rsidRPr="00C73B40" w:rsidRDefault="00C73B40">
      <w:pPr>
        <w:spacing w:before="32"/>
        <w:ind w:left="3727" w:right="371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ADD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ONA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4"/>
          <w:w w:val="111"/>
          <w:sz w:val="22"/>
          <w:szCs w:val="22"/>
        </w:rPr>
        <w:t>X</w:t>
      </w:r>
      <w:r w:rsidRPr="00C73B40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-4"/>
          <w:w w:val="108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w w:val="94"/>
          <w:sz w:val="22"/>
          <w:szCs w:val="22"/>
        </w:rPr>
        <w:t>E</w:t>
      </w:r>
    </w:p>
    <w:p w14:paraId="5FED5241" w14:textId="77777777" w:rsidR="00BC5C18" w:rsidRPr="00C73B40" w:rsidRDefault="00BC5C18">
      <w:pPr>
        <w:spacing w:before="1" w:line="240" w:lineRule="exact"/>
        <w:rPr>
          <w:rFonts w:asciiTheme="minorHAnsi" w:hAnsiTheme="minorHAnsi" w:cstheme="minorHAnsi"/>
          <w:sz w:val="22"/>
          <w:szCs w:val="22"/>
        </w:rPr>
      </w:pPr>
    </w:p>
    <w:p w14:paraId="2E7964E7" w14:textId="77777777" w:rsidR="00BC5C18" w:rsidRPr="00C73B40" w:rsidRDefault="00C73B40">
      <w:pPr>
        <w:ind w:left="2239" w:right="221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KS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AR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5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w w:val="5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201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42"/>
          <w:w w:val="9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--</w:t>
      </w:r>
      <w:r w:rsidRPr="00C73B40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07"/>
          <w:sz w:val="22"/>
          <w:szCs w:val="22"/>
        </w:rPr>
        <w:t>t</w:t>
      </w:r>
    </w:p>
    <w:p w14:paraId="0220AADE" w14:textId="77777777" w:rsidR="00BC5C18" w:rsidRPr="00C73B40" w:rsidRDefault="00BC5C18">
      <w:pPr>
        <w:spacing w:line="120" w:lineRule="exact"/>
        <w:rPr>
          <w:rFonts w:asciiTheme="minorHAnsi" w:hAnsiTheme="minorHAnsi" w:cstheme="minorHAnsi"/>
          <w:sz w:val="22"/>
          <w:szCs w:val="22"/>
        </w:rPr>
      </w:pPr>
    </w:p>
    <w:p w14:paraId="3A47BBEC" w14:textId="77777777" w:rsidR="00BC5C18" w:rsidRPr="00C73B40" w:rsidRDefault="00C73B40">
      <w:pPr>
        <w:ind w:left="1257" w:right="125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SP</w:t>
      </w:r>
      <w:r w:rsidRPr="00C73B40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ST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1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160"/>
          <w:sz w:val="22"/>
          <w:szCs w:val="22"/>
        </w:rPr>
        <w:t>/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spacing w:val="-3"/>
          <w:w w:val="124"/>
          <w:sz w:val="22"/>
          <w:szCs w:val="22"/>
        </w:rPr>
        <w:t>9</w:t>
      </w:r>
      <w:r w:rsidRPr="00C73B40">
        <w:rPr>
          <w:rFonts w:asciiTheme="minorHAnsi" w:eastAsia="Arial" w:hAnsiTheme="minorHAnsi" w:cstheme="minorHAnsi"/>
          <w:w w:val="222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w w:val="75"/>
          <w:sz w:val="22"/>
          <w:szCs w:val="22"/>
        </w:rPr>
        <w:t>1</w:t>
      </w:r>
    </w:p>
    <w:p w14:paraId="6D012C31" w14:textId="77777777" w:rsidR="00BC5C18" w:rsidRPr="00C73B40" w:rsidRDefault="00BC5C18">
      <w:pPr>
        <w:spacing w:line="120" w:lineRule="exact"/>
        <w:rPr>
          <w:rFonts w:asciiTheme="minorHAnsi" w:hAnsiTheme="minorHAnsi" w:cstheme="minorHAnsi"/>
          <w:sz w:val="22"/>
          <w:szCs w:val="22"/>
        </w:rPr>
      </w:pPr>
    </w:p>
    <w:p w14:paraId="61095460" w14:textId="77777777" w:rsidR="00BC5C18" w:rsidRPr="00C73B40" w:rsidRDefault="00C73B40">
      <w:pPr>
        <w:ind w:left="2351" w:right="232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w w:val="5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200</w:t>
      </w:r>
      <w:r w:rsidRPr="00C73B40">
        <w:rPr>
          <w:rFonts w:asciiTheme="minorHAnsi" w:eastAsia="Arial" w:hAnsiTheme="minorHAnsi" w:cstheme="minorHAnsi"/>
          <w:sz w:val="22"/>
          <w:szCs w:val="22"/>
        </w:rPr>
        <w:t>7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--</w:t>
      </w:r>
      <w:r w:rsidRPr="00C73B40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w w:val="111"/>
          <w:sz w:val="22"/>
          <w:szCs w:val="22"/>
        </w:rPr>
        <w:t>0</w:t>
      </w:r>
    </w:p>
    <w:p w14:paraId="3DF6DB64" w14:textId="77777777" w:rsidR="00BC5C18" w:rsidRPr="00C73B40" w:rsidRDefault="00BC5C18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424B501D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E4D38A2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827F5C" w14:textId="77777777" w:rsidR="00BC5C18" w:rsidRPr="00C73B40" w:rsidRDefault="00C73B40">
      <w:pPr>
        <w:ind w:left="1850" w:right="182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ESS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ONA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ORGAN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ZA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ON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4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&amp;</w:t>
      </w:r>
      <w:r w:rsidRPr="00C73B4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CO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MM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UN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1"/>
          <w:w w:val="8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3"/>
          <w:w w:val="10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10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1"/>
          <w:w w:val="8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114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94"/>
          <w:sz w:val="22"/>
          <w:szCs w:val="22"/>
        </w:rPr>
        <w:t>S</w:t>
      </w:r>
    </w:p>
    <w:p w14:paraId="505CC476" w14:textId="77777777" w:rsidR="00BC5C18" w:rsidRPr="00C73B40" w:rsidRDefault="00BC5C18">
      <w:pPr>
        <w:spacing w:before="6" w:line="240" w:lineRule="exact"/>
        <w:rPr>
          <w:rFonts w:asciiTheme="minorHAnsi" w:hAnsiTheme="minorHAnsi" w:cstheme="minorHAnsi"/>
          <w:sz w:val="22"/>
          <w:szCs w:val="22"/>
        </w:rPr>
      </w:pPr>
    </w:p>
    <w:p w14:paraId="11E9CD1E" w14:textId="77777777" w:rsidR="00BC5C18" w:rsidRPr="00C73B40" w:rsidRDefault="00C73B40">
      <w:pPr>
        <w:ind w:left="1932" w:right="190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5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Tea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ch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ia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(</w:t>
      </w:r>
      <w:r w:rsidRPr="00C73B4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)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w w:val="75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--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16"/>
          <w:sz w:val="22"/>
          <w:szCs w:val="22"/>
        </w:rPr>
        <w:t>t</w:t>
      </w:r>
    </w:p>
    <w:p w14:paraId="516EC11A" w14:textId="77777777" w:rsidR="00BC5C18" w:rsidRPr="00C73B40" w:rsidRDefault="00BC5C18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20F2EE0B" w14:textId="77777777" w:rsidR="00BC5C18" w:rsidRPr="00C73B40" w:rsidRDefault="00C73B40">
      <w:pPr>
        <w:ind w:left="1915" w:right="188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53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nc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Tea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ch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ia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(</w:t>
      </w:r>
      <w:r w:rsidRPr="00C73B40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)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w w:val="75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--</w:t>
      </w:r>
      <w:r w:rsidRPr="00C73B40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16"/>
          <w:sz w:val="22"/>
          <w:szCs w:val="22"/>
        </w:rPr>
        <w:t>t</w:t>
      </w:r>
    </w:p>
    <w:p w14:paraId="22A2EF8B" w14:textId="77777777" w:rsidR="00BC5C18" w:rsidRPr="00C73B40" w:rsidRDefault="00BC5C18">
      <w:pPr>
        <w:spacing w:line="240" w:lineRule="exact"/>
        <w:rPr>
          <w:rFonts w:asciiTheme="minorHAnsi" w:hAnsiTheme="minorHAnsi" w:cstheme="minorHAnsi"/>
          <w:sz w:val="22"/>
          <w:szCs w:val="22"/>
        </w:rPr>
      </w:pPr>
    </w:p>
    <w:p w14:paraId="5FCC6F47" w14:textId="77777777" w:rsidR="00BC5C18" w:rsidRPr="00C73B40" w:rsidRDefault="00C73B40">
      <w:pPr>
        <w:ind w:left="1365" w:right="133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Ban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embe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 xml:space="preserve">I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ee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na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3"/>
          <w:w w:val="14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215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128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60"/>
          <w:sz w:val="22"/>
          <w:szCs w:val="22"/>
        </w:rPr>
        <w:t>/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Ba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Con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tes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Coo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at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--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48"/>
          <w:sz w:val="22"/>
          <w:szCs w:val="22"/>
        </w:rPr>
        <w:t xml:space="preserve">1  </w:t>
      </w:r>
      <w:r w:rsidRPr="00C73B40">
        <w:rPr>
          <w:rFonts w:asciiTheme="minorHAnsi" w:eastAsia="Arial" w:hAnsiTheme="minorHAnsi" w:cstheme="minorHAnsi"/>
          <w:spacing w:val="20"/>
          <w:w w:val="4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48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r</w:t>
      </w:r>
    </w:p>
    <w:p w14:paraId="40D5D115" w14:textId="77777777" w:rsidR="00BC5C18" w:rsidRPr="00C73B40" w:rsidRDefault="00BC5C18">
      <w:pPr>
        <w:spacing w:line="120" w:lineRule="exact"/>
        <w:rPr>
          <w:rFonts w:asciiTheme="minorHAnsi" w:hAnsiTheme="minorHAnsi" w:cstheme="minorHAnsi"/>
          <w:sz w:val="22"/>
          <w:szCs w:val="22"/>
        </w:rPr>
      </w:pPr>
    </w:p>
    <w:p w14:paraId="65C2E7BF" w14:textId="77777777" w:rsidR="00BC5C18" w:rsidRPr="00C73B40" w:rsidRDefault="00C73B40">
      <w:pPr>
        <w:ind w:left="2659" w:right="263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Hab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ta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28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w w:val="215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ea</w:t>
      </w:r>
      <w:r w:rsidRPr="00C73B40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60"/>
          <w:sz w:val="22"/>
          <w:szCs w:val="22"/>
        </w:rPr>
        <w:t>/</w:t>
      </w:r>
      <w:r w:rsidRPr="00C73B4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Re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215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w w:val="120"/>
          <w:sz w:val="22"/>
          <w:szCs w:val="22"/>
        </w:rPr>
        <w:t>2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s</w:t>
      </w:r>
    </w:p>
    <w:p w14:paraId="0141716B" w14:textId="77777777" w:rsidR="00BC5C18" w:rsidRPr="00C73B40" w:rsidRDefault="00BC5C18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46A8BFFB" w14:textId="77777777" w:rsidR="00BC5C18" w:rsidRPr="00C73B40" w:rsidRDefault="00C73B40">
      <w:pPr>
        <w:ind w:left="2729" w:right="271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TE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CH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CA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1"/>
          <w:w w:val="8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b/>
          <w:spacing w:val="-4"/>
          <w:w w:val="10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w w:val="10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&amp;</w:t>
      </w:r>
      <w:r w:rsidRPr="00C73B4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w w:val="9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-4"/>
          <w:w w:val="10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5"/>
          <w:w w:val="10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4"/>
          <w:w w:val="10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97"/>
          <w:sz w:val="22"/>
          <w:szCs w:val="22"/>
        </w:rPr>
        <w:t>S</w:t>
      </w:r>
    </w:p>
    <w:p w14:paraId="52D9DD2C" w14:textId="77777777" w:rsidR="00BC5C18" w:rsidRPr="00C73B40" w:rsidRDefault="00BC5C18">
      <w:pPr>
        <w:spacing w:before="1" w:line="240" w:lineRule="exact"/>
        <w:rPr>
          <w:rFonts w:asciiTheme="minorHAnsi" w:hAnsiTheme="minorHAnsi" w:cstheme="minorHAnsi"/>
          <w:sz w:val="22"/>
          <w:szCs w:val="22"/>
        </w:rPr>
      </w:pPr>
    </w:p>
    <w:p w14:paraId="0B06AFE3" w14:textId="77777777" w:rsidR="00BC5C18" w:rsidRPr="00C73B40" w:rsidRDefault="00C73B40">
      <w:pPr>
        <w:ind w:left="1017" w:right="985"/>
        <w:jc w:val="center"/>
        <w:rPr>
          <w:rFonts w:asciiTheme="minorHAnsi" w:eastAsia="Arial" w:hAnsiTheme="minorHAnsi" w:cstheme="minorHAnsi"/>
          <w:sz w:val="22"/>
          <w:szCs w:val="22"/>
        </w:rPr>
        <w:sectPr w:rsidR="00BC5C18" w:rsidRPr="00C73B40">
          <w:pgSz w:w="12240" w:h="15840"/>
          <w:pgMar w:top="920" w:right="960" w:bottom="280" w:left="940" w:header="720" w:footer="720" w:gutter="0"/>
          <w:cols w:space="720"/>
        </w:sectPr>
      </w:pP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105"/>
          <w:sz w:val="22"/>
          <w:szCs w:val="22"/>
        </w:rPr>
        <w:t>ff</w:t>
      </w:r>
      <w:r w:rsidRPr="00C73B4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3"/>
          <w:w w:val="12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60"/>
          <w:sz w:val="22"/>
          <w:szCs w:val="22"/>
        </w:rPr>
        <w:t>/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tosh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/</w:t>
      </w:r>
      <w:r w:rsidRPr="00C73B4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ga</w:t>
      </w:r>
      <w:r w:rsidRPr="00C73B40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120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60"/>
          <w:sz w:val="22"/>
          <w:szCs w:val="22"/>
        </w:rPr>
        <w:t>/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Sma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oa</w:t>
      </w:r>
      <w:r w:rsidRPr="00C73B40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6"/>
          <w:w w:val="105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hn</w:t>
      </w:r>
      <w:r w:rsidRPr="00C73B40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w w:val="108"/>
          <w:sz w:val="22"/>
          <w:szCs w:val="22"/>
        </w:rPr>
        <w:t>y</w:t>
      </w:r>
    </w:p>
    <w:p w14:paraId="1A965535" w14:textId="77777777" w:rsidR="00BC5C18" w:rsidRPr="00C73B40" w:rsidRDefault="00BC5C18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p w14:paraId="144F9F82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DA6FC1E" w14:textId="77777777" w:rsidR="00BC5C18" w:rsidRPr="00C73B40" w:rsidRDefault="00C73B40">
      <w:pPr>
        <w:spacing w:line="480" w:lineRule="exact"/>
        <w:ind w:left="506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pict w14:anchorId="277875BF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41.3pt;margin-top:10.65pt;width:150.95pt;height:30pt;z-index:-251658240;mso-position-horizontal-relative:page;mso-position-vertical-relative:page" filled="f" stroked="f">
            <v:textbox inset="0,0,0,0">
              <w:txbxContent>
                <w:p w14:paraId="5704E909" w14:textId="77777777" w:rsidR="00BC5C18" w:rsidRDefault="00C73B40">
                  <w:pPr>
                    <w:spacing w:line="600" w:lineRule="exact"/>
                    <w:ind w:right="-110"/>
                    <w:rPr>
                      <w:sz w:val="60"/>
                      <w:szCs w:val="60"/>
                    </w:rPr>
                  </w:pPr>
                  <w:r>
                    <w:rPr>
                      <w:b/>
                      <w:i/>
                      <w:color w:val="C15246"/>
                      <w:spacing w:val="-40"/>
                      <w:w w:val="107"/>
                      <w:sz w:val="60"/>
                      <w:szCs w:val="60"/>
                    </w:rPr>
                    <w:t>·</w:t>
                  </w:r>
                  <w:r>
                    <w:rPr>
                      <w:b/>
                      <w:i/>
                      <w:color w:val="C15246"/>
                      <w:spacing w:val="5"/>
                      <w:w w:val="101"/>
                      <w:sz w:val="60"/>
                      <w:szCs w:val="60"/>
                    </w:rPr>
                    <w:t>:</w:t>
                  </w:r>
                  <w:r>
                    <w:rPr>
                      <w:b/>
                      <w:i/>
                      <w:color w:val="D18542"/>
                      <w:spacing w:val="4"/>
                      <w:w w:val="162"/>
                      <w:sz w:val="60"/>
                      <w:szCs w:val="60"/>
                    </w:rPr>
                    <w:t>l</w:t>
                  </w:r>
                  <w:r>
                    <w:rPr>
                      <w:b/>
                      <w:i/>
                      <w:color w:val="D18542"/>
                      <w:spacing w:val="-11"/>
                      <w:w w:val="105"/>
                      <w:sz w:val="60"/>
                      <w:szCs w:val="60"/>
                    </w:rPr>
                    <w:t>i</w:t>
                  </w:r>
                  <w:r>
                    <w:rPr>
                      <w:b/>
                      <w:i/>
                      <w:color w:val="D18542"/>
                      <w:spacing w:val="-10"/>
                      <w:w w:val="105"/>
                      <w:sz w:val="60"/>
                      <w:szCs w:val="60"/>
                    </w:rPr>
                    <w:t>v</w:t>
                  </w:r>
                  <w:r>
                    <w:rPr>
                      <w:b/>
                      <w:i/>
                      <w:color w:val="D18542"/>
                      <w:spacing w:val="5"/>
                      <w:w w:val="103"/>
                      <w:sz w:val="60"/>
                      <w:szCs w:val="60"/>
                    </w:rPr>
                    <w:t>e</w:t>
                  </w:r>
                  <w:r>
                    <w:rPr>
                      <w:b/>
                      <w:i/>
                      <w:color w:val="D18542"/>
                      <w:spacing w:val="-20"/>
                      <w:w w:val="82"/>
                      <w:sz w:val="60"/>
                      <w:szCs w:val="60"/>
                    </w:rPr>
                    <w:t>C</w:t>
                  </w:r>
                  <w:r>
                    <w:rPr>
                      <w:b/>
                      <w:i/>
                      <w:color w:val="D18542"/>
                      <w:spacing w:val="1"/>
                      <w:w w:val="99"/>
                      <w:sz w:val="60"/>
                      <w:szCs w:val="60"/>
                    </w:rPr>
                    <w:t>a</w:t>
                  </w:r>
                  <w:r>
                    <w:rPr>
                      <w:b/>
                      <w:i/>
                      <w:color w:val="D18542"/>
                      <w:spacing w:val="-11"/>
                      <w:w w:val="95"/>
                      <w:sz w:val="60"/>
                      <w:szCs w:val="60"/>
                    </w:rPr>
                    <w:t>r</w:t>
                  </w:r>
                  <w:r>
                    <w:rPr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ee</w:t>
                  </w:r>
                  <w:r>
                    <w:rPr>
                      <w:b/>
                      <w:i/>
                      <w:color w:val="D18542"/>
                      <w:w w:val="152"/>
                      <w:sz w:val="60"/>
                      <w:szCs w:val="60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 w:rsidRPr="00C73B40">
        <w:rPr>
          <w:rFonts w:asciiTheme="minorHAnsi" w:eastAsia="Arial" w:hAnsiTheme="minorHAnsi" w:cstheme="minorHAnsi"/>
          <w:b/>
          <w:i/>
          <w:spacing w:val="4"/>
          <w:w w:val="75"/>
          <w:position w:val="-5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b/>
          <w:i/>
          <w:w w:val="75"/>
          <w:position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i/>
          <w:spacing w:val="8"/>
          <w:w w:val="75"/>
          <w:position w:val="-5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i/>
          <w:w w:val="75"/>
          <w:position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spacing w:val="10"/>
          <w:w w:val="75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4"/>
          <w:w w:val="64"/>
          <w:position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i/>
          <w:w w:val="97"/>
          <w:position w:val="-5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i/>
          <w:spacing w:val="-34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5"/>
          <w:w w:val="73"/>
          <w:position w:val="-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i/>
          <w:spacing w:val="7"/>
          <w:w w:val="80"/>
          <w:position w:val="-5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i/>
          <w:spacing w:val="4"/>
          <w:w w:val="70"/>
          <w:position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w w:val="77"/>
          <w:position w:val="-5"/>
          <w:sz w:val="22"/>
          <w:szCs w:val="22"/>
        </w:rPr>
        <w:t>ri</w:t>
      </w:r>
      <w:r w:rsidRPr="00C73B40">
        <w:rPr>
          <w:rFonts w:asciiTheme="minorHAnsi" w:eastAsia="Arial" w:hAnsiTheme="minorHAnsi" w:cstheme="minorHAnsi"/>
          <w:b/>
          <w:i/>
          <w:spacing w:val="4"/>
          <w:w w:val="77"/>
          <w:position w:val="-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i/>
          <w:w w:val="61"/>
          <w:position w:val="-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i/>
          <w:spacing w:val="4"/>
          <w:w w:val="61"/>
          <w:position w:val="-5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b/>
          <w:i/>
          <w:w w:val="91"/>
          <w:position w:val="-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i/>
          <w:spacing w:val="2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spacing w:val="3"/>
          <w:w w:val="82"/>
          <w:position w:val="-5"/>
          <w:sz w:val="22"/>
          <w:szCs w:val="22"/>
        </w:rPr>
        <w:t>#</w:t>
      </w:r>
      <w:r w:rsidRPr="00C73B40">
        <w:rPr>
          <w:rFonts w:asciiTheme="minorHAnsi" w:eastAsia="Arial" w:hAnsiTheme="minorHAnsi" w:cstheme="minorHAnsi"/>
          <w:b/>
          <w:i/>
          <w:w w:val="82"/>
          <w:position w:val="-5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b/>
          <w:i/>
          <w:spacing w:val="-6"/>
          <w:w w:val="82"/>
          <w:position w:val="-5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b/>
          <w:spacing w:val="-2"/>
          <w:w w:val="77"/>
          <w:position w:val="-5"/>
          <w:sz w:val="22"/>
          <w:szCs w:val="22"/>
        </w:rPr>
        <w:t>R</w:t>
      </w:r>
      <w:r w:rsidRPr="00C73B40">
        <w:rPr>
          <w:rFonts w:asciiTheme="minorHAnsi" w:hAnsiTheme="minorHAnsi" w:cstheme="minorHAnsi"/>
          <w:b/>
          <w:w w:val="78"/>
          <w:position w:val="-5"/>
          <w:sz w:val="22"/>
          <w:szCs w:val="22"/>
        </w:rPr>
        <w:t>esu</w:t>
      </w:r>
      <w:r w:rsidRPr="00C73B40">
        <w:rPr>
          <w:rFonts w:asciiTheme="minorHAnsi" w:hAnsiTheme="minorHAnsi" w:cstheme="minorHAnsi"/>
          <w:b/>
          <w:spacing w:val="-45"/>
          <w:w w:val="78"/>
          <w:position w:val="-5"/>
          <w:sz w:val="22"/>
          <w:szCs w:val="22"/>
        </w:rPr>
        <w:t>m</w:t>
      </w:r>
      <w:r w:rsidRPr="00C73B40">
        <w:rPr>
          <w:rFonts w:asciiTheme="minorHAnsi" w:hAnsiTheme="minorHAnsi" w:cstheme="minorHAnsi"/>
          <w:b/>
          <w:w w:val="159"/>
          <w:position w:val="-5"/>
          <w:sz w:val="22"/>
          <w:szCs w:val="22"/>
        </w:rPr>
        <w:t>e</w:t>
      </w:r>
      <w:r w:rsidRPr="00C73B40">
        <w:rPr>
          <w:rFonts w:asciiTheme="minorHAnsi" w:hAnsiTheme="minorHAnsi" w:cstheme="minorHAnsi"/>
          <w:b/>
          <w:spacing w:val="-23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i/>
          <w:w w:val="55"/>
          <w:position w:val="-5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b/>
          <w:i/>
          <w:spacing w:val="7"/>
          <w:w w:val="55"/>
          <w:position w:val="-5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i/>
          <w:spacing w:val="4"/>
          <w:w w:val="174"/>
          <w:position w:val="-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i/>
          <w:spacing w:val="2"/>
          <w:w w:val="74"/>
          <w:position w:val="-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i/>
          <w:w w:val="73"/>
          <w:position w:val="-5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i/>
          <w:spacing w:val="7"/>
          <w:w w:val="73"/>
          <w:position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i/>
          <w:w w:val="77"/>
          <w:position w:val="-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i/>
          <w:position w:val="-5"/>
          <w:sz w:val="22"/>
          <w:szCs w:val="22"/>
        </w:rPr>
        <w:t xml:space="preserve">                                      </w:t>
      </w:r>
      <w:r w:rsidRPr="00C73B40">
        <w:rPr>
          <w:rFonts w:asciiTheme="minorHAnsi" w:eastAsia="Arial" w:hAnsiTheme="minorHAnsi" w:cstheme="minorHAnsi"/>
          <w:b/>
          <w:i/>
          <w:spacing w:val="-17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i/>
          <w:w w:val="68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i/>
          <w:spacing w:val="-1"/>
          <w:w w:val="6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i/>
          <w:w w:val="6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i/>
          <w:spacing w:val="59"/>
          <w:w w:val="68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i/>
          <w:spacing w:val="-27"/>
          <w:sz w:val="22"/>
          <w:szCs w:val="22"/>
        </w:rPr>
        <w:t>t</w:t>
      </w:r>
      <w:r w:rsidRPr="00C73B40">
        <w:rPr>
          <w:rFonts w:asciiTheme="minorHAnsi" w:hAnsiTheme="minorHAnsi" w:cstheme="minorHAnsi"/>
          <w:i/>
          <w:spacing w:val="-1"/>
          <w:sz w:val="22"/>
          <w:szCs w:val="22"/>
        </w:rPr>
        <w:t>h</w:t>
      </w:r>
      <w:r w:rsidRPr="00C73B40">
        <w:rPr>
          <w:rFonts w:asciiTheme="minorHAnsi" w:hAnsiTheme="minorHAnsi" w:cstheme="minorHAnsi"/>
          <w:i/>
          <w:sz w:val="22"/>
          <w:szCs w:val="22"/>
        </w:rPr>
        <w:t>e</w:t>
      </w:r>
      <w:r w:rsidRPr="00C73B40">
        <w:rPr>
          <w:rFonts w:asciiTheme="minorHAnsi" w:hAnsiTheme="minorHAnsi" w:cstheme="minorHAnsi"/>
          <w:i/>
          <w:spacing w:val="8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i/>
          <w:spacing w:val="-22"/>
          <w:w w:val="176"/>
          <w:sz w:val="22"/>
          <w:szCs w:val="22"/>
        </w:rPr>
        <w:t>j</w:t>
      </w:r>
      <w:r w:rsidRPr="00C73B40">
        <w:rPr>
          <w:rFonts w:asciiTheme="minorHAnsi" w:hAnsiTheme="minorHAnsi" w:cstheme="minorHAnsi"/>
          <w:i/>
          <w:spacing w:val="2"/>
          <w:w w:val="92"/>
          <w:sz w:val="22"/>
          <w:szCs w:val="22"/>
        </w:rPr>
        <w:t>o</w:t>
      </w:r>
      <w:r w:rsidRPr="00C73B40">
        <w:rPr>
          <w:rFonts w:asciiTheme="minorHAnsi" w:hAnsiTheme="minorHAnsi" w:cstheme="minorHAnsi"/>
          <w:i/>
          <w:w w:val="103"/>
          <w:sz w:val="22"/>
          <w:szCs w:val="22"/>
        </w:rPr>
        <w:t>b</w:t>
      </w:r>
      <w:r w:rsidRPr="00C73B40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i/>
          <w:spacing w:val="-33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i/>
          <w:spacing w:val="-20"/>
          <w:sz w:val="22"/>
          <w:szCs w:val="22"/>
        </w:rPr>
        <w:t>w</w:t>
      </w:r>
      <w:r w:rsidRPr="00C73B40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C73B40">
        <w:rPr>
          <w:rFonts w:asciiTheme="minorHAnsi" w:hAnsiTheme="minorHAnsi" w:cstheme="minorHAnsi"/>
          <w:i/>
          <w:sz w:val="22"/>
          <w:szCs w:val="22"/>
        </w:rPr>
        <w:t>th</w:t>
      </w:r>
      <w:r w:rsidRPr="00C73B40">
        <w:rPr>
          <w:rFonts w:asciiTheme="minorHAnsi" w:hAnsiTheme="minorHAnsi" w:cstheme="minorHAnsi"/>
          <w:i/>
          <w:spacing w:val="28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i/>
          <w:sz w:val="22"/>
          <w:szCs w:val="22"/>
        </w:rPr>
        <w:t>a</w:t>
      </w:r>
      <w:r w:rsidRPr="00C73B40">
        <w:rPr>
          <w:rFonts w:asciiTheme="minorHAnsi" w:hAnsiTheme="minorHAnsi" w:cstheme="minorHAnsi"/>
          <w:i/>
          <w:spacing w:val="-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i/>
          <w:spacing w:val="3"/>
          <w:w w:val="108"/>
          <w:sz w:val="22"/>
          <w:szCs w:val="22"/>
        </w:rPr>
        <w:t>g</w:t>
      </w:r>
      <w:r w:rsidRPr="00C73B40">
        <w:rPr>
          <w:rFonts w:asciiTheme="minorHAnsi" w:hAnsiTheme="minorHAnsi" w:cstheme="minorHAnsi"/>
          <w:i/>
          <w:spacing w:val="-13"/>
          <w:w w:val="108"/>
          <w:sz w:val="22"/>
          <w:szCs w:val="22"/>
        </w:rPr>
        <w:t>r</w:t>
      </w:r>
      <w:r w:rsidRPr="00C73B40">
        <w:rPr>
          <w:rFonts w:asciiTheme="minorHAnsi" w:hAnsiTheme="minorHAnsi" w:cstheme="minorHAnsi"/>
          <w:i/>
          <w:spacing w:val="3"/>
          <w:w w:val="108"/>
          <w:sz w:val="22"/>
          <w:szCs w:val="22"/>
        </w:rPr>
        <w:t>ea</w:t>
      </w:r>
      <w:r w:rsidRPr="00C73B40">
        <w:rPr>
          <w:rFonts w:asciiTheme="minorHAnsi" w:hAnsiTheme="minorHAnsi" w:cstheme="minorHAnsi"/>
          <w:i/>
          <w:w w:val="108"/>
          <w:sz w:val="22"/>
          <w:szCs w:val="22"/>
        </w:rPr>
        <w:t>t</w:t>
      </w:r>
      <w:r w:rsidRPr="00C73B40">
        <w:rPr>
          <w:rFonts w:asciiTheme="minorHAnsi" w:hAnsiTheme="minorHAnsi" w:cstheme="minorHAnsi"/>
          <w:i/>
          <w:spacing w:val="-9"/>
          <w:w w:val="108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i/>
          <w:spacing w:val="-22"/>
          <w:w w:val="118"/>
          <w:sz w:val="22"/>
          <w:szCs w:val="22"/>
        </w:rPr>
        <w:t>r</w:t>
      </w:r>
      <w:r w:rsidRPr="00C73B40">
        <w:rPr>
          <w:rFonts w:asciiTheme="minorHAnsi" w:hAnsiTheme="minorHAnsi" w:cstheme="minorHAnsi"/>
          <w:i/>
          <w:spacing w:val="3"/>
          <w:w w:val="97"/>
          <w:sz w:val="22"/>
          <w:szCs w:val="22"/>
        </w:rPr>
        <w:t>e</w:t>
      </w:r>
      <w:r w:rsidRPr="00C73B40">
        <w:rPr>
          <w:rFonts w:asciiTheme="minorHAnsi" w:hAnsiTheme="minorHAnsi" w:cstheme="minorHAnsi"/>
          <w:i/>
          <w:spacing w:val="-2"/>
          <w:w w:val="114"/>
          <w:sz w:val="22"/>
          <w:szCs w:val="22"/>
        </w:rPr>
        <w:t>s</w:t>
      </w:r>
      <w:r w:rsidRPr="00C73B40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u</w:t>
      </w:r>
      <w:r w:rsidRPr="00C73B40">
        <w:rPr>
          <w:rFonts w:asciiTheme="minorHAnsi" w:hAnsiTheme="minorHAnsi" w:cstheme="minorHAnsi"/>
          <w:i/>
          <w:spacing w:val="4"/>
          <w:w w:val="110"/>
          <w:sz w:val="22"/>
          <w:szCs w:val="22"/>
        </w:rPr>
        <w:t>m</w:t>
      </w:r>
      <w:r w:rsidRPr="00C73B40">
        <w:rPr>
          <w:rFonts w:asciiTheme="minorHAnsi" w:hAnsiTheme="minorHAnsi" w:cstheme="minorHAnsi"/>
          <w:i/>
          <w:spacing w:val="2"/>
          <w:w w:val="110"/>
          <w:sz w:val="22"/>
          <w:szCs w:val="22"/>
        </w:rPr>
        <w:t>e</w:t>
      </w:r>
      <w:r w:rsidRPr="00C73B40">
        <w:rPr>
          <w:rFonts w:asciiTheme="minorHAnsi" w:hAnsiTheme="minorHAnsi" w:cstheme="minorHAnsi"/>
          <w:i/>
          <w:sz w:val="22"/>
          <w:szCs w:val="22"/>
        </w:rPr>
        <w:t>!</w:t>
      </w:r>
    </w:p>
    <w:p w14:paraId="1A22E617" w14:textId="77777777" w:rsidR="00BC5C18" w:rsidRPr="00C73B40" w:rsidRDefault="00BC5C18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47E1B601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910204D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pgSz w:w="15580" w:h="17440"/>
          <w:pgMar w:top="120" w:right="620" w:bottom="280" w:left="660" w:header="720" w:footer="720" w:gutter="0"/>
          <w:cols w:space="720"/>
        </w:sectPr>
      </w:pPr>
    </w:p>
    <w:p w14:paraId="3AB3FEF1" w14:textId="77777777" w:rsidR="00BC5C18" w:rsidRPr="00C73B40" w:rsidRDefault="00C73B40">
      <w:pPr>
        <w:spacing w:before="11"/>
        <w:ind w:left="118" w:right="-77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ri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6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#</w:t>
      </w:r>
      <w:r w:rsidRPr="00C73B40">
        <w:rPr>
          <w:rFonts w:asciiTheme="minorHAnsi" w:eastAsia="Arial" w:hAnsiTheme="minorHAnsi" w:cstheme="minorHAnsi"/>
          <w:b/>
          <w:w w:val="69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4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nlin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7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es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4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1"/>
          <w:w w:val="95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89"/>
          <w:sz w:val="22"/>
          <w:szCs w:val="22"/>
        </w:rPr>
        <w:t>r</w:t>
      </w:r>
    </w:p>
    <w:p w14:paraId="26483CA4" w14:textId="77777777" w:rsidR="00BC5C18" w:rsidRPr="00C73B40" w:rsidRDefault="00C73B40">
      <w:pPr>
        <w:spacing w:before="65"/>
        <w:ind w:left="118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b/>
          <w:w w:val="7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1"/>
          <w:w w:val="11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w w:val="9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1"/>
          <w:sz w:val="22"/>
          <w:szCs w:val="22"/>
        </w:rPr>
        <w:t>Co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ver</w:t>
      </w:r>
      <w:r w:rsidRPr="00C73B40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103"/>
          <w:sz w:val="22"/>
          <w:szCs w:val="22"/>
        </w:rPr>
        <w:t>tt</w:t>
      </w:r>
      <w:r w:rsidRPr="00C73B40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11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w w:val="93"/>
          <w:sz w:val="22"/>
          <w:szCs w:val="22"/>
        </w:rPr>
        <w:t>s</w:t>
      </w:r>
    </w:p>
    <w:p w14:paraId="3C4B384B" w14:textId="77777777" w:rsidR="00BC5C18" w:rsidRPr="00C73B40" w:rsidRDefault="00BC5C18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2CBB717C" w14:textId="77777777" w:rsidR="00BC5C18" w:rsidRPr="00C73B40" w:rsidRDefault="00C73B40">
      <w:pPr>
        <w:spacing w:line="140" w:lineRule="exact"/>
        <w:ind w:left="146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pacing w:val="-2"/>
          <w:w w:val="51"/>
          <w:position w:val="-9"/>
          <w:sz w:val="22"/>
          <w:szCs w:val="22"/>
        </w:rPr>
        <w:t>?</w:t>
      </w:r>
      <w:r w:rsidRPr="00C73B40">
        <w:rPr>
          <w:rFonts w:asciiTheme="minorHAnsi" w:hAnsiTheme="minorHAnsi" w:cstheme="minorHAnsi"/>
          <w:w w:val="98"/>
          <w:position w:val="-9"/>
          <w:sz w:val="22"/>
          <w:szCs w:val="22"/>
        </w:rPr>
        <w:t>:</w:t>
      </w:r>
      <w:r w:rsidRPr="00C73B40">
        <w:rPr>
          <w:rFonts w:asciiTheme="minorHAnsi" w:hAnsiTheme="minorHAnsi" w:cstheme="minorHAnsi"/>
          <w:position w:val="-9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pacing w:val="-7"/>
          <w:position w:val="-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5"/>
          <w:w w:val="97"/>
          <w:position w:val="-9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04"/>
          <w:position w:val="-9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w w:val="107"/>
          <w:position w:val="-9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"/>
          <w:w w:val="111"/>
          <w:position w:val="-9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3"/>
          <w:w w:val="97"/>
          <w:position w:val="-9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5"/>
          <w:w w:val="311"/>
          <w:position w:val="-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"/>
          <w:w w:val="125"/>
          <w:position w:val="-9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4"/>
          <w:w w:val="104"/>
          <w:position w:val="-9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4"/>
          <w:w w:val="111"/>
          <w:position w:val="-9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"/>
          <w:w w:val="113"/>
          <w:position w:val="-9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67"/>
          <w:position w:val="-9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position w:val="-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8"/>
          <w:position w:val="-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2"/>
          <w:position w:val="-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position w:val="-9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4"/>
          <w:position w:val="-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position w:val="-9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18"/>
          <w:position w:val="-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position w:val="-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6"/>
          <w:position w:val="-9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oug</w:t>
      </w:r>
      <w:r w:rsidRPr="00C73B40">
        <w:rPr>
          <w:rFonts w:asciiTheme="minorHAnsi" w:eastAsia="Arial" w:hAnsiTheme="minorHAnsi" w:cstheme="minorHAnsi"/>
          <w:position w:val="-9"/>
          <w:sz w:val="22"/>
          <w:szCs w:val="22"/>
        </w:rPr>
        <w:t xml:space="preserve">h </w:t>
      </w:r>
      <w:r w:rsidRPr="00C73B40">
        <w:rPr>
          <w:rFonts w:asciiTheme="minorHAnsi" w:eastAsia="Arial" w:hAnsiTheme="minorHAnsi" w:cstheme="minorHAnsi"/>
          <w:spacing w:val="2"/>
          <w:position w:val="-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3"/>
          <w:position w:val="-9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"/>
          <w:w w:val="126"/>
          <w:position w:val="-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"/>
          <w:w w:val="125"/>
          <w:position w:val="-9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w w:val="109"/>
          <w:position w:val="-9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6"/>
          <w:w w:val="109"/>
          <w:position w:val="-9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3"/>
          <w:w w:val="107"/>
          <w:position w:val="-9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3"/>
          <w:w w:val="134"/>
          <w:position w:val="-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92"/>
          <w:position w:val="-9"/>
          <w:sz w:val="22"/>
          <w:szCs w:val="22"/>
        </w:rPr>
        <w:t>p</w:t>
      </w:r>
    </w:p>
    <w:p w14:paraId="2DFD6C87" w14:textId="77777777" w:rsidR="00BC5C18" w:rsidRPr="00C73B40" w:rsidRDefault="00C73B4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</w:p>
    <w:p w14:paraId="6E393FA5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4B9D85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0E6C577" w14:textId="77777777" w:rsidR="00BC5C18" w:rsidRPr="00C73B40" w:rsidRDefault="00BC5C18">
      <w:pPr>
        <w:spacing w:before="8" w:line="240" w:lineRule="exact"/>
        <w:rPr>
          <w:rFonts w:asciiTheme="minorHAnsi" w:hAnsiTheme="minorHAnsi" w:cstheme="minorHAnsi"/>
          <w:sz w:val="22"/>
          <w:szCs w:val="22"/>
        </w:rPr>
      </w:pPr>
    </w:p>
    <w:p w14:paraId="10325162" w14:textId="77777777" w:rsidR="00BC5C18" w:rsidRPr="00C73B40" w:rsidRDefault="00C73B40">
      <w:pPr>
        <w:spacing w:line="360" w:lineRule="exact"/>
        <w:ind w:right="-131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w w:val="40"/>
          <w:position w:val="-40"/>
          <w:sz w:val="22"/>
          <w:szCs w:val="22"/>
        </w:rPr>
        <w:t>--</w:t>
      </w:r>
      <w:r w:rsidRPr="00C73B40">
        <w:rPr>
          <w:rFonts w:asciiTheme="minorHAnsi" w:hAnsiTheme="minorHAnsi" w:cstheme="minorHAnsi"/>
          <w:w w:val="76"/>
          <w:position w:val="-40"/>
          <w:sz w:val="22"/>
          <w:szCs w:val="22"/>
        </w:rPr>
        <w:t>-</w:t>
      </w:r>
    </w:p>
    <w:p w14:paraId="7568C655" w14:textId="77777777" w:rsidR="00BC5C18" w:rsidRPr="00C73B40" w:rsidRDefault="00C73B40">
      <w:pPr>
        <w:spacing w:before="80" w:line="240" w:lineRule="exact"/>
        <w:ind w:left="981" w:right="77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eastAsia="Arial" w:hAnsiTheme="minorHAnsi" w:cstheme="minorHAnsi"/>
          <w:b/>
          <w:spacing w:val="3"/>
          <w:w w:val="80"/>
          <w:position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1"/>
          <w:w w:val="61"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b/>
          <w:w w:val="80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14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b/>
          <w:spacing w:val="3"/>
          <w:w w:val="84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w w:val="84"/>
          <w:position w:val="-1"/>
          <w:sz w:val="22"/>
          <w:szCs w:val="22"/>
        </w:rPr>
        <w:t>p</w:t>
      </w:r>
    </w:p>
    <w:p w14:paraId="4F8DB1C0" w14:textId="77777777" w:rsidR="00BC5C18" w:rsidRPr="00C73B40" w:rsidRDefault="00C73B40">
      <w:pPr>
        <w:spacing w:line="160" w:lineRule="exact"/>
        <w:ind w:left="1106" w:right="91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w w:val="8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w w:val="6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w w:val="80"/>
          <w:sz w:val="22"/>
          <w:szCs w:val="22"/>
        </w:rPr>
        <w:t>ck</w:t>
      </w:r>
      <w:r w:rsidRPr="00C73B40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w w:val="79"/>
          <w:sz w:val="22"/>
          <w:szCs w:val="22"/>
        </w:rPr>
        <w:t>he</w:t>
      </w:r>
      <w:r w:rsidRPr="00C73B40">
        <w:rPr>
          <w:rFonts w:asciiTheme="minorHAnsi" w:eastAsia="Arial" w:hAnsiTheme="minorHAnsi" w:cstheme="minorHAnsi"/>
          <w:b/>
          <w:spacing w:val="-5"/>
          <w:w w:val="7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w w:val="86"/>
          <w:sz w:val="22"/>
          <w:szCs w:val="22"/>
        </w:rPr>
        <w:t>e</w:t>
      </w:r>
    </w:p>
    <w:p w14:paraId="09E8EACB" w14:textId="77777777" w:rsidR="00BC5C18" w:rsidRPr="00C73B40" w:rsidRDefault="00BC5C18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478431A2" w14:textId="77777777" w:rsidR="00BC5C18" w:rsidRPr="00C73B40" w:rsidRDefault="00C73B40">
      <w:pPr>
        <w:ind w:left="414" w:right="55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ha</w:t>
      </w:r>
      <w:r w:rsidRPr="00C73B40">
        <w:rPr>
          <w:rFonts w:asciiTheme="minorHAnsi" w:eastAsia="Arial" w:hAnsiTheme="minorHAnsi" w:cstheme="minorHAnsi"/>
          <w:w w:val="12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87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8"/>
          <w:sz w:val="22"/>
          <w:szCs w:val="22"/>
        </w:rPr>
        <w:t>:</w:t>
      </w:r>
    </w:p>
    <w:p w14:paraId="3570DD0F" w14:textId="77777777" w:rsidR="00BC5C18" w:rsidRPr="00C73B40" w:rsidRDefault="00C73B40">
      <w:pPr>
        <w:spacing w:before="8"/>
        <w:ind w:left="-32" w:right="82"/>
        <w:jc w:val="center"/>
        <w:rPr>
          <w:rFonts w:asciiTheme="minorHAnsi" w:eastAsia="Arial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6893" w:space="266"/>
            <w:col w:w="385" w:space="4079"/>
            <w:col w:w="2677"/>
          </w:cols>
        </w:sectPr>
      </w:pPr>
      <w:r w:rsidRPr="00C73B40">
        <w:rPr>
          <w:rFonts w:asciiTheme="minorHAnsi" w:eastAsia="Arial" w:hAnsiTheme="minorHAnsi" w:cstheme="minorHAnsi"/>
          <w:sz w:val="22"/>
          <w:szCs w:val="22"/>
        </w:rPr>
        <w:t>7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16"/>
          <w:w w:val="9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ee</w:t>
      </w:r>
      <w:r w:rsidRPr="00C73B40">
        <w:rPr>
          <w:rFonts w:asciiTheme="minorHAnsi" w:eastAsia="Arial" w:hAnsiTheme="minorHAnsi" w:cstheme="minorHAnsi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6</w:t>
      </w:r>
      <w:r w:rsidRPr="00C73B40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8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-6"/>
          <w:w w:val="8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dn</w:t>
      </w:r>
      <w:r w:rsidRPr="00C73B40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88"/>
          <w:sz w:val="22"/>
          <w:szCs w:val="22"/>
        </w:rPr>
        <w:t>T</w:t>
      </w:r>
    </w:p>
    <w:p w14:paraId="45DD4DAF" w14:textId="77777777" w:rsidR="00BC5C18" w:rsidRPr="00C73B40" w:rsidRDefault="00BC5C18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55FA061E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3C99B0A" w14:textId="77777777" w:rsidR="00BC5C18" w:rsidRPr="00C73B40" w:rsidRDefault="00C73B40">
      <w:pPr>
        <w:spacing w:line="200" w:lineRule="exact"/>
        <w:ind w:left="146" w:right="-50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pacing w:val="2"/>
          <w:w w:val="52"/>
          <w:position w:val="-2"/>
          <w:sz w:val="22"/>
          <w:szCs w:val="22"/>
        </w:rPr>
        <w:t>?</w:t>
      </w:r>
      <w:r w:rsidRPr="00C73B40">
        <w:rPr>
          <w:rFonts w:asciiTheme="minorHAnsi" w:hAnsiTheme="minorHAnsi" w:cstheme="minorHAnsi"/>
          <w:w w:val="83"/>
          <w:position w:val="-2"/>
          <w:sz w:val="22"/>
          <w:szCs w:val="22"/>
        </w:rPr>
        <w:t>:</w:t>
      </w:r>
      <w:r w:rsidRPr="00C73B40">
        <w:rPr>
          <w:rFonts w:asciiTheme="minorHAnsi" w:hAnsiTheme="minorHAnsi" w:cstheme="minorHAnsi"/>
          <w:position w:val="-2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pacing w:val="17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Resu</w:t>
      </w:r>
      <w:r w:rsidRPr="00C73B40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17"/>
          <w:position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7"/>
          <w:w w:val="111"/>
          <w:position w:val="-2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1"/>
          <w:w w:val="94"/>
          <w:position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2"/>
          <w:w w:val="126"/>
          <w:position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21"/>
          <w:position w:val="-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7"/>
          <w:position w:val="-2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3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77"/>
          <w:position w:val="-2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6"/>
          <w:w w:val="77"/>
          <w:position w:val="-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w w:val="230"/>
          <w:position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12"/>
          <w:position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"/>
          <w:w w:val="112"/>
          <w:position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2"/>
          <w:position w:val="-2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sa</w:t>
      </w:r>
      <w:r w:rsidRPr="00C73B40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1"/>
          <w:position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17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position w:val="-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position w:val="-2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102"/>
          <w:position w:val="-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102"/>
          <w:position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w w:val="102"/>
          <w:position w:val="-2"/>
          <w:sz w:val="22"/>
          <w:szCs w:val="22"/>
        </w:rPr>
        <w:t>s</w:t>
      </w:r>
    </w:p>
    <w:p w14:paraId="184DCF4A" w14:textId="77777777" w:rsidR="00BC5C18" w:rsidRPr="00C73B40" w:rsidRDefault="00C73B40">
      <w:pPr>
        <w:spacing w:line="540" w:lineRule="exact"/>
        <w:ind w:right="-104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hAnsiTheme="minorHAnsi" w:cstheme="minorHAnsi"/>
          <w:w w:val="175"/>
          <w:position w:val="11"/>
          <w:sz w:val="22"/>
          <w:szCs w:val="22"/>
        </w:rPr>
        <w:t>pt</w:t>
      </w:r>
      <w:r w:rsidRPr="00C73B40">
        <w:rPr>
          <w:rFonts w:asciiTheme="minorHAnsi" w:hAnsiTheme="minorHAnsi" w:cstheme="minorHAnsi"/>
          <w:spacing w:val="-9"/>
          <w:position w:val="1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600"/>
          <w:position w:val="11"/>
          <w:sz w:val="22"/>
          <w:szCs w:val="22"/>
        </w:rPr>
        <w:t>.</w:t>
      </w:r>
      <w:r w:rsidRPr="00C73B40">
        <w:rPr>
          <w:rFonts w:asciiTheme="minorHAnsi" w:hAnsiTheme="minorHAnsi" w:cstheme="minorHAnsi"/>
          <w:spacing w:val="-106"/>
          <w:w w:val="600"/>
          <w:position w:val="1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294"/>
          <w:position w:val="11"/>
          <w:sz w:val="22"/>
          <w:szCs w:val="22"/>
        </w:rPr>
        <w:t xml:space="preserve">L       </w:t>
      </w:r>
      <w:r w:rsidRPr="00C73B40">
        <w:rPr>
          <w:rFonts w:asciiTheme="minorHAnsi" w:hAnsiTheme="minorHAnsi" w:cstheme="minorHAnsi"/>
          <w:spacing w:val="59"/>
          <w:w w:val="294"/>
          <w:position w:val="1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294"/>
          <w:position w:val="11"/>
          <w:sz w:val="22"/>
          <w:szCs w:val="22"/>
        </w:rPr>
        <w:t>4</w:t>
      </w:r>
      <w:r w:rsidRPr="00C73B40">
        <w:rPr>
          <w:rFonts w:asciiTheme="minorHAnsi" w:hAnsiTheme="minorHAnsi" w:cstheme="minorHAnsi"/>
          <w:spacing w:val="-47"/>
          <w:w w:val="294"/>
          <w:position w:val="1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pacing w:val="-92"/>
          <w:w w:val="327"/>
          <w:position w:val="11"/>
          <w:sz w:val="22"/>
          <w:szCs w:val="22"/>
        </w:rPr>
        <w:t>4</w:t>
      </w:r>
      <w:r w:rsidRPr="00C73B40">
        <w:rPr>
          <w:rFonts w:asciiTheme="minorHAnsi" w:hAnsiTheme="minorHAnsi" w:cstheme="minorHAnsi"/>
          <w:spacing w:val="-113"/>
          <w:w w:val="156"/>
          <w:position w:val="-1"/>
          <w:sz w:val="22"/>
          <w:szCs w:val="22"/>
        </w:rPr>
        <w:t>.</w:t>
      </w:r>
      <w:r w:rsidRPr="00C73B40">
        <w:rPr>
          <w:rFonts w:asciiTheme="minorHAnsi" w:hAnsiTheme="minorHAnsi" w:cstheme="minorHAnsi"/>
          <w:w w:val="399"/>
          <w:position w:val="11"/>
          <w:sz w:val="22"/>
          <w:szCs w:val="22"/>
        </w:rPr>
        <w:t>.</w:t>
      </w:r>
      <w:r w:rsidRPr="00C73B40">
        <w:rPr>
          <w:rFonts w:asciiTheme="minorHAnsi" w:hAnsiTheme="minorHAnsi" w:cstheme="minorHAnsi"/>
          <w:spacing w:val="-129"/>
          <w:w w:val="399"/>
          <w:position w:val="11"/>
          <w:sz w:val="22"/>
          <w:szCs w:val="22"/>
        </w:rPr>
        <w:t>4</w:t>
      </w:r>
      <w:r w:rsidRPr="00C73B40">
        <w:rPr>
          <w:rFonts w:asciiTheme="minorHAnsi" w:hAnsiTheme="minorHAnsi" w:cstheme="minorHAnsi"/>
          <w:spacing w:val="-75"/>
          <w:w w:val="163"/>
          <w:position w:val="-1"/>
          <w:sz w:val="22"/>
          <w:szCs w:val="22"/>
        </w:rPr>
        <w:t>.</w:t>
      </w:r>
      <w:r w:rsidRPr="00C73B40">
        <w:rPr>
          <w:rFonts w:asciiTheme="minorHAnsi" w:hAnsiTheme="minorHAnsi" w:cstheme="minorHAnsi"/>
          <w:spacing w:val="-20"/>
          <w:w w:val="229"/>
          <w:position w:val="11"/>
          <w:sz w:val="22"/>
          <w:szCs w:val="22"/>
        </w:rPr>
        <w:t>4</w:t>
      </w:r>
      <w:r w:rsidRPr="00C73B40">
        <w:rPr>
          <w:rFonts w:asciiTheme="minorHAnsi" w:hAnsiTheme="minorHAnsi" w:cstheme="minorHAnsi"/>
          <w:w w:val="131"/>
          <w:position w:val="-1"/>
          <w:sz w:val="22"/>
          <w:szCs w:val="22"/>
        </w:rPr>
        <w:t>t</w:t>
      </w:r>
    </w:p>
    <w:p w14:paraId="7C15F8B6" w14:textId="77777777" w:rsidR="00BC5C18" w:rsidRPr="00C73B40" w:rsidRDefault="00C73B40">
      <w:pPr>
        <w:spacing w:line="540" w:lineRule="exact"/>
        <w:ind w:right="-142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eastAsia="Arial" w:hAnsiTheme="minorHAnsi" w:cstheme="minorHAnsi"/>
          <w:w w:val="17"/>
          <w:position w:val="-29"/>
          <w:sz w:val="22"/>
          <w:szCs w:val="22"/>
        </w:rPr>
        <w:t xml:space="preserve">.     </w:t>
      </w:r>
      <w:r w:rsidRPr="00C73B40">
        <w:rPr>
          <w:rFonts w:asciiTheme="minorHAnsi" w:eastAsia="Arial" w:hAnsiTheme="minorHAnsi" w:cstheme="minorHAnsi"/>
          <w:spacing w:val="9"/>
          <w:w w:val="17"/>
          <w:position w:val="-2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"/>
          <w:w w:val="34"/>
          <w:position w:val="-29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188"/>
          <w:w w:val="62"/>
          <w:position w:val="-29"/>
          <w:sz w:val="22"/>
          <w:szCs w:val="22"/>
        </w:rPr>
        <w:t>=</w:t>
      </w:r>
      <w:r w:rsidRPr="00C73B40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•</w:t>
      </w:r>
      <w:r w:rsidRPr="00C73B40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 </w:t>
      </w:r>
      <w:r w:rsidRPr="00C73B40">
        <w:rPr>
          <w:rFonts w:asciiTheme="minorHAnsi" w:eastAsia="Arial" w:hAnsiTheme="minorHAnsi" w:cstheme="minorHAnsi"/>
          <w:spacing w:val="-11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9"/>
          <w:w w:val="172"/>
          <w:position w:val="-1"/>
          <w:sz w:val="22"/>
          <w:szCs w:val="22"/>
        </w:rPr>
        <w:t>£</w:t>
      </w:r>
      <w:r w:rsidRPr="00C73B40">
        <w:rPr>
          <w:rFonts w:asciiTheme="minorHAnsi" w:eastAsia="Arial" w:hAnsiTheme="minorHAnsi" w:cstheme="minorHAnsi"/>
          <w:spacing w:val="-143"/>
          <w:w w:val="70"/>
          <w:position w:val="-29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19"/>
          <w:w w:val="189"/>
          <w:position w:val="-1"/>
          <w:sz w:val="22"/>
          <w:szCs w:val="22"/>
        </w:rPr>
        <w:t>«</w:t>
      </w:r>
      <w:r w:rsidRPr="00C73B40">
        <w:rPr>
          <w:rFonts w:asciiTheme="minorHAnsi" w:eastAsia="Arial" w:hAnsiTheme="minorHAnsi" w:cstheme="minorHAnsi"/>
          <w:spacing w:val="-225"/>
          <w:w w:val="122"/>
          <w:position w:val="-29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1"/>
          <w:w w:val="189"/>
          <w:position w:val="-1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-24"/>
          <w:w w:val="379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68"/>
          <w:w w:val="53"/>
          <w:position w:val="-1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w w:val="132"/>
          <w:position w:val="-1"/>
          <w:sz w:val="22"/>
          <w:szCs w:val="22"/>
        </w:rPr>
        <w:t>w</w:t>
      </w:r>
    </w:p>
    <w:p w14:paraId="71F34C1C" w14:textId="77777777" w:rsidR="00BC5C18" w:rsidRPr="00C73B40" w:rsidRDefault="00C73B40">
      <w:pPr>
        <w:spacing w:line="160" w:lineRule="exact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</w:p>
    <w:p w14:paraId="1DBBC0E4" w14:textId="77777777" w:rsidR="00BC5C18" w:rsidRPr="00C73B40" w:rsidRDefault="00C73B40">
      <w:pPr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4" w:space="720" w:equalWidth="0">
            <w:col w:w="4655" w:space="2561"/>
            <w:col w:w="1754" w:space="2350"/>
            <w:col w:w="1017" w:space="1215"/>
            <w:col w:w="748"/>
          </w:cols>
        </w:sectPr>
      </w:pPr>
      <w:r w:rsidRPr="00C73B40">
        <w:rPr>
          <w:rFonts w:asciiTheme="minorHAnsi" w:hAnsiTheme="minorHAnsi" w:cstheme="minorHAnsi"/>
          <w:b/>
          <w:i/>
          <w:w w:val="144"/>
          <w:sz w:val="22"/>
          <w:szCs w:val="22"/>
        </w:rPr>
        <w:t>a</w:t>
      </w:r>
      <w:r w:rsidRPr="00C73B40">
        <w:rPr>
          <w:rFonts w:asciiTheme="minorHAnsi" w:hAnsiTheme="minorHAnsi" w:cstheme="minorHAnsi"/>
          <w:b/>
          <w:i/>
          <w:spacing w:val="1"/>
          <w:w w:val="92"/>
          <w:sz w:val="22"/>
          <w:szCs w:val="22"/>
        </w:rPr>
        <w:t>t</w:t>
      </w:r>
      <w:r w:rsidRPr="00C73B40">
        <w:rPr>
          <w:rFonts w:asciiTheme="minorHAnsi" w:hAnsiTheme="minorHAnsi" w:cstheme="minorHAnsi"/>
          <w:b/>
          <w:i/>
          <w:w w:val="178"/>
          <w:sz w:val="22"/>
          <w:szCs w:val="22"/>
        </w:rPr>
        <w:t>e</w:t>
      </w:r>
    </w:p>
    <w:p w14:paraId="46E3A1E6" w14:textId="77777777" w:rsidR="00BC5C18" w:rsidRPr="00C73B40" w:rsidRDefault="00BC5C18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25C6E1CD" w14:textId="77777777" w:rsidR="00BC5C18" w:rsidRPr="00C73B40" w:rsidRDefault="00C73B40">
      <w:pPr>
        <w:ind w:left="146" w:right="-53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pacing w:val="-2"/>
          <w:w w:val="51"/>
          <w:sz w:val="22"/>
          <w:szCs w:val="22"/>
        </w:rPr>
        <w:t>?</w:t>
      </w:r>
      <w:r w:rsidRPr="00C73B40">
        <w:rPr>
          <w:rFonts w:asciiTheme="minorHAnsi" w:hAnsiTheme="minorHAnsi" w:cstheme="minorHAnsi"/>
          <w:w w:val="98"/>
          <w:sz w:val="22"/>
          <w:szCs w:val="22"/>
        </w:rPr>
        <w:t>:</w:t>
      </w:r>
      <w:r w:rsidRPr="00C73B40">
        <w:rPr>
          <w:rFonts w:asciiTheme="minorHAnsi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ne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ck 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gn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ok</w:t>
      </w:r>
      <w:r w:rsidRPr="00C73B4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>t</w:t>
      </w:r>
    </w:p>
    <w:p w14:paraId="59D148DE" w14:textId="77777777" w:rsidR="00BC5C18" w:rsidRPr="00C73B40" w:rsidRDefault="00BC5C18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4CE54CDB" w14:textId="77777777" w:rsidR="00BC5C18" w:rsidRPr="00C73B40" w:rsidRDefault="00C73B40">
      <w:pPr>
        <w:spacing w:line="160" w:lineRule="exact"/>
        <w:ind w:left="132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>:</w:t>
      </w:r>
      <w:r w:rsidRPr="00C73B40">
        <w:rPr>
          <w:rFonts w:asciiTheme="minorHAnsi" w:eastAsia="Arial" w:hAnsiTheme="minorHAnsi" w:cstheme="minorHAnsi"/>
          <w:position w:val="-5"/>
          <w:sz w:val="22"/>
          <w:szCs w:val="22"/>
        </w:rPr>
        <w:t xml:space="preserve">: </w:t>
      </w:r>
      <w:r w:rsidRPr="00C73B40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5"/>
          <w:w w:val="90"/>
          <w:position w:val="-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3"/>
          <w:w w:val="134"/>
          <w:position w:val="-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6"/>
          <w:position w:val="-5"/>
          <w:sz w:val="22"/>
          <w:szCs w:val="22"/>
        </w:rPr>
        <w:t>rt</w:t>
      </w:r>
      <w:r w:rsidRPr="00C73B40">
        <w:rPr>
          <w:rFonts w:asciiTheme="minorHAnsi" w:eastAsia="Arial" w:hAnsiTheme="minorHAnsi" w:cstheme="minorHAnsi"/>
          <w:spacing w:val="7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position w:val="-5"/>
          <w:sz w:val="22"/>
          <w:szCs w:val="22"/>
        </w:rPr>
        <w:t xml:space="preserve">m </w:t>
      </w:r>
      <w:r w:rsidRPr="00C73B40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105"/>
          <w:position w:val="-5"/>
          <w:sz w:val="22"/>
          <w:szCs w:val="22"/>
        </w:rPr>
        <w:t>sc</w:t>
      </w:r>
      <w:r w:rsidRPr="00C73B40">
        <w:rPr>
          <w:rFonts w:asciiTheme="minorHAnsi" w:eastAsia="Arial" w:hAnsiTheme="minorHAnsi" w:cstheme="minorHAnsi"/>
          <w:spacing w:val="3"/>
          <w:w w:val="105"/>
          <w:position w:val="-5"/>
          <w:sz w:val="22"/>
          <w:szCs w:val="22"/>
        </w:rPr>
        <w:t>ra</w:t>
      </w:r>
      <w:r w:rsidRPr="00C73B40">
        <w:rPr>
          <w:rFonts w:asciiTheme="minorHAnsi" w:eastAsia="Arial" w:hAnsiTheme="minorHAnsi" w:cstheme="minorHAnsi"/>
          <w:spacing w:val="2"/>
          <w:w w:val="105"/>
          <w:position w:val="-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105"/>
          <w:position w:val="-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w w:val="105"/>
          <w:position w:val="-5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41"/>
          <w:w w:val="105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position w:val="-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8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position w:val="-5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6"/>
          <w:position w:val="-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oa</w:t>
      </w:r>
      <w:r w:rsidRPr="00C73B40">
        <w:rPr>
          <w:rFonts w:asciiTheme="minorHAnsi" w:eastAsia="Arial" w:hAnsiTheme="minorHAnsi" w:cstheme="minorHAnsi"/>
          <w:position w:val="-5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3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ou</w:t>
      </w:r>
      <w:r w:rsidRPr="00C73B40">
        <w:rPr>
          <w:rFonts w:asciiTheme="minorHAnsi" w:eastAsia="Arial" w:hAnsiTheme="minorHAnsi" w:cstheme="minorHAnsi"/>
          <w:position w:val="-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8"/>
          <w:position w:val="-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7"/>
          <w:position w:val="-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position w:val="-5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"/>
          <w:w w:val="104"/>
          <w:position w:val="-5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7"/>
          <w:w w:val="111"/>
          <w:position w:val="-5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w w:val="92"/>
          <w:position w:val="-5"/>
          <w:sz w:val="22"/>
          <w:szCs w:val="22"/>
        </w:rPr>
        <w:t>e</w:t>
      </w:r>
    </w:p>
    <w:p w14:paraId="13C25018" w14:textId="77777777" w:rsidR="00BC5C18" w:rsidRPr="00C73B40" w:rsidRDefault="00C73B4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</w:p>
    <w:p w14:paraId="208756BA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316E548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66A81E" w14:textId="77777777" w:rsidR="00BC5C18" w:rsidRPr="00C73B40" w:rsidRDefault="00BC5C18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1D4C39C8" w14:textId="77777777" w:rsidR="00BC5C18" w:rsidRPr="00C73B40" w:rsidRDefault="00C73B40">
      <w:pPr>
        <w:spacing w:line="80" w:lineRule="exact"/>
        <w:ind w:right="-35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w w:val="600"/>
          <w:position w:val="-2"/>
          <w:sz w:val="22"/>
          <w:szCs w:val="22"/>
        </w:rPr>
        <w:t xml:space="preserve">e   </w:t>
      </w:r>
      <w:r w:rsidRPr="00C73B40">
        <w:rPr>
          <w:rFonts w:asciiTheme="minorHAnsi" w:eastAsia="Arial" w:hAnsiTheme="minorHAnsi" w:cstheme="minorHAnsi"/>
          <w:spacing w:val="76"/>
          <w:w w:val="600"/>
          <w:position w:val="-2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pacing w:val="2"/>
          <w:w w:val="141"/>
          <w:position w:val="-2"/>
          <w:sz w:val="22"/>
          <w:szCs w:val="22"/>
        </w:rPr>
        <w:t>i</w:t>
      </w:r>
      <w:r w:rsidRPr="00C73B40">
        <w:rPr>
          <w:rFonts w:asciiTheme="minorHAnsi" w:hAnsiTheme="minorHAnsi" w:cstheme="minorHAnsi"/>
          <w:w w:val="234"/>
          <w:position w:val="-2"/>
          <w:sz w:val="22"/>
          <w:szCs w:val="22"/>
        </w:rPr>
        <w:t>d</w:t>
      </w:r>
      <w:r w:rsidRPr="00C73B40">
        <w:rPr>
          <w:rFonts w:asciiTheme="minorHAnsi" w:hAnsiTheme="minorHAnsi" w:cstheme="minorHAnsi"/>
          <w:position w:val="-2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pacing w:val="-4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289"/>
          <w:position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9"/>
          <w:w w:val="289"/>
          <w:position w:val="-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308"/>
          <w:position w:val="-2"/>
          <w:sz w:val="22"/>
          <w:szCs w:val="22"/>
        </w:rPr>
        <w:t>.le</w:t>
      </w:r>
    </w:p>
    <w:p w14:paraId="10515E96" w14:textId="77777777" w:rsidR="00BC5C18" w:rsidRPr="00C73B40" w:rsidRDefault="00C73B40">
      <w:pPr>
        <w:spacing w:line="70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5391" w:space="2843"/>
            <w:col w:w="1785" w:space="1273"/>
            <w:col w:w="3008"/>
          </w:cols>
        </w:sect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eastAsia="Arial" w:hAnsiTheme="minorHAnsi" w:cstheme="minorHAnsi"/>
          <w:w w:val="26"/>
          <w:position w:val="7"/>
          <w:sz w:val="22"/>
          <w:szCs w:val="22"/>
        </w:rPr>
        <w:t xml:space="preserve">~  </w:t>
      </w:r>
      <w:r w:rsidRPr="00C73B40">
        <w:rPr>
          <w:rFonts w:asciiTheme="minorHAnsi" w:eastAsia="Arial" w:hAnsiTheme="minorHAnsi" w:cstheme="minorHAnsi"/>
          <w:spacing w:val="20"/>
          <w:w w:val="26"/>
          <w:position w:val="7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pacing w:val="-47"/>
          <w:w w:val="33"/>
          <w:position w:val="11"/>
          <w:sz w:val="22"/>
          <w:szCs w:val="22"/>
        </w:rPr>
        <w:t>-</w:t>
      </w:r>
      <w:r w:rsidRPr="00C73B40">
        <w:rPr>
          <w:rFonts w:asciiTheme="minorHAnsi" w:hAnsiTheme="minorHAnsi" w:cstheme="minorHAnsi"/>
          <w:emboss/>
          <w:w w:val="299"/>
          <w:sz w:val="22"/>
          <w:szCs w:val="22"/>
        </w:rPr>
        <w:t>-</w:t>
      </w:r>
    </w:p>
    <w:p w14:paraId="1CA66B6C" w14:textId="77777777" w:rsidR="00BC5C18" w:rsidRPr="00C73B40" w:rsidRDefault="00C73B40">
      <w:pPr>
        <w:spacing w:line="300" w:lineRule="exact"/>
        <w:jc w:val="right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132"/>
          <w:w w:val="154"/>
          <w:position w:val="1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15"/>
          <w:w w:val="494"/>
          <w:position w:val="-2"/>
          <w:sz w:val="22"/>
          <w:szCs w:val="22"/>
        </w:rPr>
        <w:t>•</w:t>
      </w:r>
      <w:r w:rsidRPr="00C73B40">
        <w:rPr>
          <w:rFonts w:asciiTheme="minorHAnsi" w:eastAsia="Arial" w:hAnsiTheme="minorHAnsi" w:cstheme="minorHAnsi"/>
          <w:spacing w:val="-187"/>
          <w:w w:val="89"/>
          <w:position w:val="-5"/>
          <w:sz w:val="22"/>
          <w:szCs w:val="22"/>
        </w:rPr>
        <w:t>~</w:t>
      </w:r>
      <w:r w:rsidRPr="00C73B40">
        <w:rPr>
          <w:rFonts w:asciiTheme="minorHAnsi" w:eastAsia="Arial" w:hAnsiTheme="minorHAnsi" w:cstheme="minorHAnsi"/>
          <w:spacing w:val="-64"/>
          <w:w w:val="282"/>
          <w:position w:val="1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1"/>
          <w:w w:val="54"/>
          <w:position w:val="-5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-250"/>
          <w:w w:val="282"/>
          <w:position w:val="1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15"/>
          <w:w w:val="54"/>
          <w:position w:val="-5"/>
          <w:sz w:val="22"/>
          <w:szCs w:val="22"/>
        </w:rPr>
        <w:t>-</w:t>
      </w:r>
      <w:r w:rsidRPr="00C73B40">
        <w:rPr>
          <w:rFonts w:asciiTheme="minorHAnsi" w:hAnsiTheme="minorHAnsi" w:cstheme="minorHAnsi"/>
          <w:w w:val="50"/>
          <w:position w:val="-5"/>
          <w:sz w:val="22"/>
          <w:szCs w:val="22"/>
        </w:rPr>
        <w:t>.......</w:t>
      </w:r>
      <w:r w:rsidRPr="00C73B40">
        <w:rPr>
          <w:rFonts w:asciiTheme="minorHAnsi" w:hAnsiTheme="minorHAnsi" w:cstheme="minorHAnsi"/>
          <w:spacing w:val="-5"/>
          <w:w w:val="50"/>
          <w:position w:val="-5"/>
          <w:sz w:val="22"/>
          <w:szCs w:val="22"/>
        </w:rPr>
        <w:t>.</w:t>
      </w:r>
      <w:r w:rsidRPr="00C73B40">
        <w:rPr>
          <w:rFonts w:asciiTheme="minorHAnsi" w:hAnsiTheme="minorHAnsi" w:cstheme="minorHAnsi"/>
          <w:w w:val="46"/>
          <w:position w:val="-5"/>
          <w:sz w:val="22"/>
          <w:szCs w:val="22"/>
        </w:rPr>
        <w:t>..</w:t>
      </w:r>
    </w:p>
    <w:p w14:paraId="3773DA4A" w14:textId="77777777" w:rsidR="00BC5C18" w:rsidRPr="00C73B40" w:rsidRDefault="00C73B40">
      <w:pPr>
        <w:spacing w:before="17"/>
        <w:ind w:right="-38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eastAsia="Arial" w:hAnsiTheme="minorHAnsi" w:cstheme="minorHAnsi"/>
          <w:w w:val="600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171"/>
          <w:w w:val="60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286"/>
          <w:sz w:val="22"/>
          <w:szCs w:val="22"/>
        </w:rPr>
        <w:t>ad</w:t>
      </w:r>
      <w:r w:rsidRPr="00C73B40">
        <w:rPr>
          <w:rFonts w:asciiTheme="minorHAnsi" w:eastAsia="Arial" w:hAnsiTheme="minorHAnsi" w:cstheme="minorHAnsi"/>
          <w:spacing w:val="-69"/>
          <w:w w:val="28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600"/>
          <w:sz w:val="22"/>
          <w:szCs w:val="22"/>
        </w:rPr>
        <w:t>·</w:t>
      </w:r>
      <w:r w:rsidRPr="00C73B40">
        <w:rPr>
          <w:rFonts w:asciiTheme="minorHAnsi" w:eastAsia="Arial" w:hAnsiTheme="minorHAnsi" w:cstheme="minorHAnsi"/>
          <w:spacing w:val="-179"/>
          <w:w w:val="60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60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178"/>
          <w:w w:val="60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212"/>
          <w:sz w:val="22"/>
          <w:szCs w:val="22"/>
        </w:rPr>
        <w:t>=</w:t>
      </w:r>
    </w:p>
    <w:p w14:paraId="728A0A5E" w14:textId="77777777" w:rsidR="00BC5C18" w:rsidRPr="00C73B40" w:rsidRDefault="00C73B40">
      <w:pPr>
        <w:spacing w:line="140" w:lineRule="exact"/>
        <w:rPr>
          <w:rFonts w:asciiTheme="minorHAnsi" w:eastAsia="Arial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9004" w:space="762"/>
            <w:col w:w="1666" w:space="1690"/>
            <w:col w:w="1178"/>
          </w:cols>
        </w:sect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hAnsiTheme="minorHAnsi" w:cstheme="minorHAnsi"/>
          <w:spacing w:val="2"/>
          <w:w w:val="206"/>
          <w:sz w:val="22"/>
          <w:szCs w:val="22"/>
        </w:rPr>
        <w:t>+</w:t>
      </w:r>
      <w:r w:rsidRPr="00C73B40">
        <w:rPr>
          <w:rFonts w:asciiTheme="minorHAnsi" w:hAnsiTheme="minorHAnsi" w:cstheme="minorHAnsi"/>
          <w:b/>
          <w:w w:val="251"/>
          <w:sz w:val="22"/>
          <w:szCs w:val="22"/>
        </w:rPr>
        <w:t>.</w:t>
      </w:r>
      <w:r w:rsidRPr="00C73B40">
        <w:rPr>
          <w:rFonts w:asciiTheme="minorHAnsi" w:hAnsiTheme="minorHAnsi" w:cstheme="minorHAnsi"/>
          <w:b/>
          <w:spacing w:val="-19"/>
          <w:w w:val="251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w w:val="467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pacing w:val="-23"/>
          <w:w w:val="467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600"/>
          <w:sz w:val="22"/>
          <w:szCs w:val="22"/>
        </w:rPr>
        <w:t>i</w:t>
      </w:r>
    </w:p>
    <w:p w14:paraId="34BCAEE9" w14:textId="77777777" w:rsidR="00BC5C18" w:rsidRPr="00C73B40" w:rsidRDefault="00C73B40">
      <w:pPr>
        <w:spacing w:line="720" w:lineRule="exact"/>
        <w:ind w:left="1826" w:right="-236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b/>
          <w:w w:val="226"/>
          <w:position w:val="-58"/>
          <w:sz w:val="22"/>
          <w:szCs w:val="22"/>
        </w:rPr>
        <w:t>«</w:t>
      </w:r>
      <w:r w:rsidRPr="00C73B40">
        <w:rPr>
          <w:rFonts w:asciiTheme="minorHAnsi" w:hAnsiTheme="minorHAnsi" w:cstheme="minorHAnsi"/>
          <w:b/>
          <w:w w:val="89"/>
          <w:position w:val="-58"/>
          <w:sz w:val="22"/>
          <w:szCs w:val="22"/>
        </w:rPr>
        <w:t>La.</w:t>
      </w:r>
    </w:p>
    <w:p w14:paraId="458EF6BD" w14:textId="77777777" w:rsidR="00BC5C18" w:rsidRPr="00C73B40" w:rsidRDefault="00C73B40">
      <w:pPr>
        <w:spacing w:before="56" w:line="60" w:lineRule="exact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89"/>
          <w:w w:val="600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73"/>
          <w:w w:val="600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"</w:t>
      </w:r>
    </w:p>
    <w:p w14:paraId="189C7F30" w14:textId="77777777" w:rsidR="00BC5C18" w:rsidRPr="00C73B40" w:rsidRDefault="00C73B40">
      <w:pPr>
        <w:spacing w:line="100" w:lineRule="exact"/>
        <w:ind w:left="1291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w w:val="85"/>
          <w:sz w:val="22"/>
          <w:szCs w:val="22"/>
        </w:rPr>
        <w:t>Chert</w:t>
      </w:r>
      <w:r w:rsidRPr="00C73B40">
        <w:rPr>
          <w:rFonts w:asciiTheme="minorHAnsi" w:eastAsia="Arial" w:hAnsiTheme="minorHAnsi" w:cstheme="minorHAnsi"/>
          <w:b/>
          <w:spacing w:val="3"/>
          <w:w w:val="85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J</w:t>
      </w:r>
      <w:r w:rsidRPr="00C73B40">
        <w:rPr>
          <w:rFonts w:asciiTheme="minorHAnsi" w:hAnsiTheme="minorHAnsi" w:cstheme="minorHAnsi"/>
          <w:b/>
          <w:w w:val="101"/>
          <w:sz w:val="22"/>
          <w:szCs w:val="22"/>
        </w:rPr>
        <w:t>o</w:t>
      </w:r>
      <w:r w:rsidRPr="00C73B40">
        <w:rPr>
          <w:rFonts w:asciiTheme="minorHAnsi" w:hAnsiTheme="minorHAnsi" w:cstheme="minorHAnsi"/>
          <w:b/>
          <w:spacing w:val="6"/>
          <w:w w:val="101"/>
          <w:sz w:val="22"/>
          <w:szCs w:val="22"/>
        </w:rPr>
        <w:t>h</w:t>
      </w:r>
      <w:r w:rsidRPr="00C73B40">
        <w:rPr>
          <w:rFonts w:asciiTheme="minorHAnsi" w:hAnsiTheme="minorHAnsi" w:cstheme="minorHAnsi"/>
          <w:b/>
          <w:w w:val="104"/>
          <w:sz w:val="22"/>
          <w:szCs w:val="22"/>
        </w:rPr>
        <w:t>nson</w:t>
      </w:r>
    </w:p>
    <w:p w14:paraId="46C815B3" w14:textId="77777777" w:rsidR="00BC5C18" w:rsidRPr="00C73B40" w:rsidRDefault="00BC5C18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04F555E3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2ECA17B" w14:textId="77777777" w:rsidR="00BC5C18" w:rsidRPr="00C73B40" w:rsidRDefault="00C73B40">
      <w:pPr>
        <w:spacing w:line="80" w:lineRule="exact"/>
        <w:ind w:left="1747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5269" w:space="3071"/>
            <w:col w:w="5960"/>
          </w:cols>
        </w:sectPr>
      </w:pPr>
      <w:r w:rsidRPr="00C73B40">
        <w:rPr>
          <w:rFonts w:asciiTheme="minorHAnsi" w:hAnsiTheme="minorHAnsi" w:cstheme="minorHAnsi"/>
          <w:spacing w:val="-19"/>
          <w:w w:val="600"/>
          <w:position w:val="-1"/>
          <w:sz w:val="22"/>
          <w:szCs w:val="22"/>
        </w:rPr>
        <w:t>t</w:t>
      </w:r>
      <w:r w:rsidRPr="00C73B40">
        <w:rPr>
          <w:rFonts w:asciiTheme="minorHAnsi" w:hAnsiTheme="minorHAnsi" w:cstheme="minorHAnsi"/>
          <w:spacing w:val="-37"/>
          <w:w w:val="600"/>
          <w:position w:val="-1"/>
          <w:sz w:val="22"/>
          <w:szCs w:val="22"/>
        </w:rPr>
        <w:t>.</w:t>
      </w:r>
      <w:r w:rsidRPr="00C73B40">
        <w:rPr>
          <w:rFonts w:asciiTheme="minorHAnsi" w:hAnsiTheme="minorHAnsi" w:cstheme="minorHAnsi"/>
          <w:spacing w:val="-26"/>
          <w:w w:val="600"/>
          <w:position w:val="-1"/>
          <w:sz w:val="22"/>
          <w:szCs w:val="22"/>
        </w:rPr>
        <w:t>l</w:t>
      </w:r>
      <w:r w:rsidRPr="00C73B40">
        <w:rPr>
          <w:rFonts w:asciiTheme="minorHAnsi" w:hAnsiTheme="minorHAnsi" w:cstheme="minorHAnsi"/>
          <w:spacing w:val="-15"/>
          <w:w w:val="587"/>
          <w:position w:val="-1"/>
          <w:sz w:val="22"/>
          <w:szCs w:val="22"/>
        </w:rPr>
        <w:t>e</w:t>
      </w:r>
      <w:r w:rsidRPr="00C73B40">
        <w:rPr>
          <w:rFonts w:asciiTheme="minorHAnsi" w:hAnsiTheme="minorHAnsi" w:cstheme="minorHAnsi"/>
          <w:w w:val="594"/>
          <w:position w:val="-1"/>
          <w:sz w:val="22"/>
          <w:szCs w:val="22"/>
        </w:rPr>
        <w:t>..</w:t>
      </w:r>
      <w:r w:rsidRPr="00C73B40">
        <w:rPr>
          <w:rFonts w:asciiTheme="minorHAnsi" w:hAnsiTheme="minorHAnsi" w:cstheme="minorHAnsi"/>
          <w:spacing w:val="-29"/>
          <w:w w:val="594"/>
          <w:position w:val="-1"/>
          <w:sz w:val="22"/>
          <w:szCs w:val="22"/>
        </w:rPr>
        <w:t>f</w:t>
      </w:r>
      <w:r w:rsidRPr="00C73B40">
        <w:rPr>
          <w:rFonts w:asciiTheme="minorHAnsi" w:hAnsiTheme="minorHAnsi" w:cstheme="minorHAnsi"/>
          <w:w w:val="247"/>
          <w:position w:val="-1"/>
          <w:sz w:val="22"/>
          <w:szCs w:val="22"/>
        </w:rPr>
        <w:t>l.g</w:t>
      </w:r>
      <w:r w:rsidRPr="00C73B40">
        <w:rPr>
          <w:rFonts w:asciiTheme="minorHAnsi" w:hAnsiTheme="minorHAnsi" w:cstheme="minorHAnsi"/>
          <w:spacing w:val="-19"/>
          <w:w w:val="247"/>
          <w:position w:val="-1"/>
          <w:sz w:val="22"/>
          <w:szCs w:val="22"/>
        </w:rPr>
        <w:t>r</w:t>
      </w:r>
      <w:r w:rsidRPr="00C73B40">
        <w:rPr>
          <w:rFonts w:asciiTheme="minorHAnsi" w:hAnsiTheme="minorHAnsi" w:cstheme="minorHAnsi"/>
          <w:w w:val="285"/>
          <w:position w:val="-1"/>
          <w:sz w:val="22"/>
          <w:szCs w:val="22"/>
        </w:rPr>
        <w:t>.</w:t>
      </w:r>
    </w:p>
    <w:p w14:paraId="5AFBD87A" w14:textId="77777777" w:rsidR="00BC5C18" w:rsidRPr="00C73B40" w:rsidRDefault="00BC5C18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0AACB6A3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E7376D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7460A85" w14:textId="77777777" w:rsidR="00BC5C18" w:rsidRPr="00C73B40" w:rsidRDefault="00C73B40">
      <w:pPr>
        <w:ind w:left="2604" w:right="-44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re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dy</w:t>
      </w:r>
      <w:r w:rsidRPr="00C73B4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ha</w:t>
      </w:r>
      <w:r w:rsidRPr="00C73B40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an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?</w:t>
      </w:r>
    </w:p>
    <w:p w14:paraId="450E5374" w14:textId="77777777" w:rsidR="00BC5C18" w:rsidRPr="00C73B40" w:rsidRDefault="00C73B40">
      <w:pPr>
        <w:spacing w:line="100" w:lineRule="exact"/>
        <w:ind w:left="-28" w:right="4323"/>
        <w:jc w:val="center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hAnsiTheme="minorHAnsi" w:cstheme="minorHAnsi"/>
          <w:w w:val="164"/>
          <w:sz w:val="22"/>
          <w:szCs w:val="22"/>
        </w:rPr>
        <w:t>«t</w:t>
      </w:r>
      <w:r w:rsidRPr="00C73B40">
        <w:rPr>
          <w:rFonts w:asciiTheme="minorHAnsi" w:hAnsiTheme="minorHAnsi" w:cstheme="minorHAnsi"/>
          <w:spacing w:val="5"/>
          <w:w w:val="164"/>
          <w:sz w:val="22"/>
          <w:szCs w:val="22"/>
        </w:rPr>
        <w:t>r</w:t>
      </w:r>
      <w:r w:rsidRPr="00C73B40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hAnsiTheme="minorHAnsi" w:cstheme="minorHAnsi"/>
          <w:w w:val="419"/>
          <w:sz w:val="22"/>
          <w:szCs w:val="22"/>
        </w:rPr>
        <w:t>r</w:t>
      </w:r>
    </w:p>
    <w:p w14:paraId="51A45963" w14:textId="77777777" w:rsidR="00BC5C18" w:rsidRPr="00C73B40" w:rsidRDefault="00C73B40">
      <w:pPr>
        <w:spacing w:before="52" w:line="120" w:lineRule="atLeast"/>
        <w:ind w:left="197" w:right="3383" w:hanging="197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w w:val="16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w w:val="164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w w:val="600"/>
          <w:sz w:val="22"/>
          <w:szCs w:val="22"/>
        </w:rPr>
        <w:t xml:space="preserve">d </w:t>
      </w:r>
      <w:r w:rsidRPr="00C73B40">
        <w:rPr>
          <w:rFonts w:asciiTheme="minorHAnsi" w:eastAsia="Arial" w:hAnsiTheme="minorHAnsi" w:cstheme="minorHAnsi"/>
          <w:w w:val="25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4"/>
          <w:w w:val="25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-7"/>
          <w:w w:val="600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600"/>
          <w:sz w:val="22"/>
          <w:szCs w:val="22"/>
        </w:rPr>
        <w:t>i</w:t>
      </w:r>
    </w:p>
    <w:p w14:paraId="29061969" w14:textId="77777777" w:rsidR="00BC5C18" w:rsidRPr="00C73B40" w:rsidRDefault="00C73B40">
      <w:pPr>
        <w:spacing w:line="80" w:lineRule="exact"/>
        <w:ind w:left="197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w w:val="301"/>
          <w:sz w:val="22"/>
          <w:szCs w:val="22"/>
        </w:rPr>
        <w:t>t</w:t>
      </w:r>
    </w:p>
    <w:p w14:paraId="6A09A0F1" w14:textId="77777777" w:rsidR="00BC5C18" w:rsidRPr="00C73B40" w:rsidRDefault="00C73B40">
      <w:pPr>
        <w:spacing w:line="60" w:lineRule="exact"/>
        <w:ind w:left="192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4506" w:space="5121"/>
            <w:col w:w="4673"/>
          </w:cols>
        </w:sectPr>
      </w:pPr>
      <w:r w:rsidRPr="00C73B40">
        <w:rPr>
          <w:rFonts w:asciiTheme="minorHAnsi" w:hAnsiTheme="minorHAnsi" w:cstheme="minorHAnsi"/>
          <w:w w:val="562"/>
          <w:sz w:val="22"/>
          <w:szCs w:val="22"/>
        </w:rPr>
        <w:t>L</w:t>
      </w:r>
      <w:r w:rsidRPr="00C73B40">
        <w:rPr>
          <w:rFonts w:asciiTheme="minorHAnsi" w:hAnsiTheme="minorHAnsi" w:cstheme="minorHAnsi"/>
          <w:spacing w:val="-98"/>
          <w:w w:val="562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251"/>
          <w:sz w:val="22"/>
          <w:szCs w:val="22"/>
        </w:rPr>
        <w:t>o</w:t>
      </w:r>
    </w:p>
    <w:p w14:paraId="0E70288D" w14:textId="77777777" w:rsidR="00BC5C18" w:rsidRPr="00C73B40" w:rsidRDefault="00BC5C18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space="720"/>
        </w:sectPr>
      </w:pPr>
    </w:p>
    <w:p w14:paraId="7FD06B61" w14:textId="77777777" w:rsidR="00BC5C18" w:rsidRPr="00C73B40" w:rsidRDefault="00BC5C18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79B47759" w14:textId="77777777" w:rsidR="00BC5C18" w:rsidRPr="00C73B40" w:rsidRDefault="00C73B40">
      <w:pPr>
        <w:ind w:left="451" w:right="503"/>
        <w:jc w:val="center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pict w14:anchorId="5349F235">
          <v:shape id="_x0000_s1028" type="#_x0000_t202" style="position:absolute;left:0;text-align:left;margin-left:50.15pt;margin-top:6.8pt;width:37.55pt;height:37pt;z-index:-251657216;mso-position-horizontal-relative:page" filled="f" stroked="f">
            <v:textbox inset="0,0,0,0">
              <w:txbxContent>
                <w:p w14:paraId="57493DB6" w14:textId="77777777" w:rsidR="00BC5C18" w:rsidRDefault="00C73B40">
                  <w:pPr>
                    <w:spacing w:line="740" w:lineRule="exact"/>
                    <w:ind w:right="-131"/>
                    <w:rPr>
                      <w:sz w:val="74"/>
                      <w:szCs w:val="74"/>
                    </w:rPr>
                  </w:pPr>
                  <w:r>
                    <w:rPr>
                      <w:color w:val="7C90AA"/>
                      <w:spacing w:val="-118"/>
                      <w:w w:val="79"/>
                      <w:sz w:val="74"/>
                      <w:szCs w:val="74"/>
                    </w:rPr>
                    <w:t>·</w:t>
                  </w:r>
                  <w:r>
                    <w:rPr>
                      <w:color w:val="909091"/>
                      <w:spacing w:val="-34"/>
                      <w:w w:val="117"/>
                      <w:sz w:val="74"/>
                      <w:szCs w:val="74"/>
                    </w:rPr>
                    <w:t>#</w:t>
                  </w:r>
                  <w:r>
                    <w:rPr>
                      <w:color w:val="44566B"/>
                      <w:w w:val="84"/>
                      <w:sz w:val="74"/>
                      <w:szCs w:val="74"/>
                    </w:rPr>
                    <w:t>a</w:t>
                  </w:r>
                </w:p>
              </w:txbxContent>
            </v:textbox>
            <w10:wrap anchorx="page"/>
          </v:shape>
        </w:pict>
      </w:r>
      <w:r w:rsidRPr="00C73B40">
        <w:rPr>
          <w:rFonts w:asciiTheme="minorHAnsi" w:hAnsiTheme="minorHAnsi" w:cstheme="minorHAnsi"/>
          <w:b/>
          <w:w w:val="238"/>
          <w:sz w:val="22"/>
          <w:szCs w:val="22"/>
        </w:rPr>
        <w:t>z</w:t>
      </w:r>
    </w:p>
    <w:p w14:paraId="1B538F24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FA70AA7" w14:textId="77777777" w:rsidR="00BC5C18" w:rsidRPr="00C73B40" w:rsidRDefault="00BC5C18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765099CF" w14:textId="77777777" w:rsidR="00BC5C18" w:rsidRPr="00C73B40" w:rsidRDefault="00C73B40">
      <w:pPr>
        <w:ind w:left="252" w:right="-44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w w:val="61"/>
          <w:sz w:val="22"/>
          <w:szCs w:val="22"/>
        </w:rPr>
        <w:t>ulti</w:t>
      </w:r>
      <w:r w:rsidRPr="00C73B40">
        <w:rPr>
          <w:rFonts w:asciiTheme="minorHAnsi" w:eastAsia="Arial" w:hAnsiTheme="minorHAnsi" w:cstheme="minorHAnsi"/>
          <w:b/>
          <w:spacing w:val="1"/>
          <w:w w:val="61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w w:val="144"/>
          <w:sz w:val="22"/>
          <w:szCs w:val="22"/>
        </w:rPr>
        <w:t>le</w:t>
      </w:r>
      <w:r w:rsidRPr="00C73B40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w w:val="79"/>
          <w:sz w:val="22"/>
          <w:szCs w:val="22"/>
        </w:rPr>
        <w:t>For</w:t>
      </w:r>
      <w:r w:rsidRPr="00C73B40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w w:val="89"/>
          <w:sz w:val="22"/>
          <w:szCs w:val="22"/>
        </w:rPr>
        <w:t>ats</w:t>
      </w:r>
    </w:p>
    <w:p w14:paraId="0D297ED5" w14:textId="77777777" w:rsidR="00BC5C18" w:rsidRPr="00C73B40" w:rsidRDefault="00C73B40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</w:p>
    <w:p w14:paraId="0BF362C3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3207ADB" w14:textId="77777777" w:rsidR="00BC5C18" w:rsidRPr="00C73B40" w:rsidRDefault="00C73B40">
      <w:pPr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w w:val="180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11"/>
          <w:w w:val="180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w w:val="15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u</w:t>
      </w:r>
    </w:p>
    <w:p w14:paraId="6015D6E2" w14:textId="77777777" w:rsidR="00BC5C18" w:rsidRPr="00C73B40" w:rsidRDefault="00C73B40">
      <w:pPr>
        <w:spacing w:before="6"/>
        <w:ind w:left="149" w:right="-47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4"/>
          <w:w w:val="7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w w:val="79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-7"/>
          <w:w w:val="7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w w:val="79"/>
          <w:sz w:val="22"/>
          <w:szCs w:val="22"/>
        </w:rPr>
        <w:t>ore</w:t>
      </w:r>
      <w:r w:rsidRPr="00C73B40">
        <w:rPr>
          <w:rFonts w:asciiTheme="minorHAnsi" w:eastAsia="Arial" w:hAnsiTheme="minorHAnsi" w:cstheme="minorHAnsi"/>
          <w:b/>
          <w:spacing w:val="18"/>
          <w:w w:val="7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w w:val="79"/>
          <w:sz w:val="22"/>
          <w:szCs w:val="22"/>
        </w:rPr>
        <w:t xml:space="preserve">Writer's </w:t>
      </w:r>
      <w:r w:rsidRPr="00C73B40">
        <w:rPr>
          <w:rFonts w:asciiTheme="minorHAnsi" w:eastAsia="Arial" w:hAnsiTheme="minorHAnsi" w:cstheme="minorHAnsi"/>
          <w:b/>
          <w:spacing w:val="7"/>
          <w:w w:val="7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w w:val="63"/>
          <w:sz w:val="22"/>
          <w:szCs w:val="22"/>
        </w:rPr>
        <w:t>Bl</w:t>
      </w:r>
      <w:r w:rsidRPr="00C73B40">
        <w:rPr>
          <w:rFonts w:asciiTheme="minorHAnsi" w:eastAsia="Arial" w:hAnsiTheme="minorHAnsi" w:cstheme="minorHAnsi"/>
          <w:b/>
          <w:w w:val="88"/>
          <w:sz w:val="22"/>
          <w:szCs w:val="22"/>
        </w:rPr>
        <w:t>ock</w:t>
      </w:r>
    </w:p>
    <w:p w14:paraId="40E18633" w14:textId="77777777" w:rsidR="00BC5C18" w:rsidRPr="00C73B40" w:rsidRDefault="00C73B40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</w:p>
    <w:p w14:paraId="26E63429" w14:textId="77777777" w:rsidR="00BC5C18" w:rsidRPr="00C73B40" w:rsidRDefault="00C73B40">
      <w:pPr>
        <w:spacing w:line="440" w:lineRule="exact"/>
        <w:ind w:left="475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w w:val="175"/>
          <w:position w:val="-5"/>
          <w:sz w:val="22"/>
          <w:szCs w:val="22"/>
        </w:rPr>
        <w:t>6</w:t>
      </w:r>
    </w:p>
    <w:p w14:paraId="686BD65E" w14:textId="77777777" w:rsidR="00BC5C18" w:rsidRPr="00C73B40" w:rsidRDefault="00C73B40">
      <w:pPr>
        <w:spacing w:line="460" w:lineRule="exact"/>
        <w:ind w:right="-98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b/>
          <w:spacing w:val="-4"/>
          <w:w w:val="82"/>
          <w:position w:val="2"/>
          <w:sz w:val="22"/>
          <w:szCs w:val="22"/>
        </w:rPr>
        <w:t>O</w:t>
      </w:r>
      <w:r w:rsidRPr="00C73B40">
        <w:rPr>
          <w:rFonts w:asciiTheme="minorHAnsi" w:hAnsiTheme="minorHAnsi" w:cstheme="minorHAnsi"/>
          <w:b/>
          <w:w w:val="92"/>
          <w:position w:val="2"/>
          <w:sz w:val="22"/>
          <w:szCs w:val="22"/>
        </w:rPr>
        <w:t>ne</w:t>
      </w:r>
      <w:r w:rsidRPr="00C73B40">
        <w:rPr>
          <w:rFonts w:asciiTheme="minorHAnsi" w:hAnsiTheme="minorHAnsi" w:cstheme="minorHAnsi"/>
          <w:b/>
          <w:spacing w:val="-38"/>
          <w:w w:val="92"/>
          <w:position w:val="2"/>
          <w:sz w:val="22"/>
          <w:szCs w:val="22"/>
        </w:rPr>
        <w:t>-</w:t>
      </w:r>
      <w:r w:rsidRPr="00C73B40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C</w:t>
      </w:r>
      <w:r w:rsidRPr="00C73B40">
        <w:rPr>
          <w:rFonts w:asciiTheme="minorHAnsi" w:hAnsiTheme="minorHAnsi" w:cstheme="minorHAnsi"/>
          <w:b/>
          <w:spacing w:val="-6"/>
          <w:w w:val="86"/>
          <w:position w:val="2"/>
          <w:sz w:val="22"/>
          <w:szCs w:val="22"/>
        </w:rPr>
        <w:t>l</w:t>
      </w:r>
      <w:r w:rsidRPr="00C73B40">
        <w:rPr>
          <w:rFonts w:asciiTheme="minorHAnsi" w:hAnsiTheme="minorHAnsi" w:cstheme="minorHAnsi"/>
          <w:b/>
          <w:spacing w:val="-30"/>
          <w:w w:val="80"/>
          <w:position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-234"/>
          <w:w w:val="266"/>
          <w:position w:val="1"/>
          <w:sz w:val="22"/>
          <w:szCs w:val="22"/>
        </w:rPr>
        <w:t>'</w:t>
      </w:r>
      <w:r w:rsidRPr="00C73B40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ck</w:t>
      </w:r>
      <w:r w:rsidRPr="00C73B40">
        <w:rPr>
          <w:rFonts w:asciiTheme="minorHAnsi" w:hAnsiTheme="minorHAnsi" w:cstheme="minorHAnsi"/>
          <w:b/>
          <w:spacing w:val="-3"/>
          <w:position w:val="2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Desi</w:t>
      </w:r>
      <w:r w:rsidRPr="00C73B40">
        <w:rPr>
          <w:rFonts w:asciiTheme="minorHAnsi" w:hAnsiTheme="minorHAnsi" w:cstheme="minorHAnsi"/>
          <w:b/>
          <w:spacing w:val="-12"/>
          <w:w w:val="86"/>
          <w:position w:val="2"/>
          <w:sz w:val="22"/>
          <w:szCs w:val="22"/>
        </w:rPr>
        <w:t>g</w:t>
      </w:r>
      <w:r w:rsidRPr="00C73B40">
        <w:rPr>
          <w:rFonts w:asciiTheme="minorHAnsi" w:hAnsiTheme="minorHAnsi" w:cstheme="minorHAnsi"/>
          <w:b/>
          <w:w w:val="175"/>
          <w:position w:val="2"/>
          <w:sz w:val="22"/>
          <w:szCs w:val="22"/>
        </w:rPr>
        <w:t>ns</w:t>
      </w:r>
    </w:p>
    <w:p w14:paraId="0C0BCD50" w14:textId="77777777" w:rsidR="00BC5C18" w:rsidRPr="00C73B40" w:rsidRDefault="00C73B40">
      <w:pPr>
        <w:spacing w:before="44"/>
        <w:ind w:left="211" w:right="3307"/>
        <w:jc w:val="center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hAnsiTheme="minorHAnsi" w:cstheme="minorHAnsi"/>
          <w:spacing w:val="-13"/>
          <w:w w:val="600"/>
          <w:sz w:val="22"/>
          <w:szCs w:val="22"/>
        </w:rPr>
        <w:t>t</w:t>
      </w:r>
      <w:r w:rsidRPr="00C73B40">
        <w:rPr>
          <w:rFonts w:asciiTheme="minorHAnsi" w:hAnsiTheme="minorHAnsi" w:cstheme="minorHAnsi"/>
          <w:w w:val="191"/>
          <w:sz w:val="22"/>
          <w:szCs w:val="22"/>
        </w:rPr>
        <w:t>or</w:t>
      </w:r>
      <w:r w:rsidRPr="00C73B40">
        <w:rPr>
          <w:rFonts w:asciiTheme="minorHAnsi" w:hAnsiTheme="minorHAnsi" w:cstheme="minorHAnsi"/>
          <w:spacing w:val="-8"/>
          <w:w w:val="191"/>
          <w:sz w:val="22"/>
          <w:szCs w:val="22"/>
        </w:rPr>
        <w:t>r</w:t>
      </w:r>
      <w:r w:rsidRPr="00C73B40">
        <w:rPr>
          <w:rFonts w:asciiTheme="minorHAnsi" w:hAnsiTheme="minorHAnsi" w:cstheme="minorHAnsi"/>
          <w:spacing w:val="-5"/>
          <w:w w:val="562"/>
          <w:sz w:val="22"/>
          <w:szCs w:val="22"/>
        </w:rPr>
        <w:t>.</w:t>
      </w:r>
      <w:r w:rsidRPr="00C73B40">
        <w:rPr>
          <w:rFonts w:asciiTheme="minorHAnsi" w:hAnsiTheme="minorHAnsi" w:cstheme="minorHAnsi"/>
          <w:w w:val="120"/>
          <w:sz w:val="22"/>
          <w:szCs w:val="22"/>
        </w:rPr>
        <w:t>A</w:t>
      </w:r>
    </w:p>
    <w:p w14:paraId="3BD01E86" w14:textId="77777777" w:rsidR="00BC5C18" w:rsidRPr="00C73B40" w:rsidRDefault="00C73B40">
      <w:pPr>
        <w:spacing w:before="19" w:line="190" w:lineRule="auto"/>
        <w:ind w:right="1744" w:firstLine="43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pict w14:anchorId="56DDC294">
          <v:shape id="_x0000_s1027" type="#_x0000_t202" style="position:absolute;left:0;text-align:left;margin-left:689.75pt;margin-top:-55.6pt;width:33.2pt;height:60pt;z-index:-251656192;mso-position-horizontal-relative:page" filled="f" stroked="f">
            <v:textbox inset="0,0,0,0">
              <w:txbxContent>
                <w:p w14:paraId="0AAF3344" w14:textId="77777777" w:rsidR="00BC5C18" w:rsidRDefault="00C73B40">
                  <w:pPr>
                    <w:spacing w:line="1200" w:lineRule="exact"/>
                    <w:ind w:right="-200"/>
                    <w:rPr>
                      <w:sz w:val="120"/>
                      <w:szCs w:val="120"/>
                    </w:rPr>
                  </w:pPr>
                  <w:r>
                    <w:rPr>
                      <w:color w:val="BABDC1"/>
                      <w:w w:val="125"/>
                      <w:position w:val="-1"/>
                      <w:sz w:val="120"/>
                      <w:szCs w:val="120"/>
                    </w:rPr>
                    <w:t>z</w:t>
                  </w:r>
                </w:p>
              </w:txbxContent>
            </v:textbox>
            <w10:wrap anchorx="page"/>
          </v:shape>
        </w:pict>
      </w:r>
      <w:r w:rsidRPr="00C73B40">
        <w:rPr>
          <w:rFonts w:asciiTheme="minorHAnsi" w:eastAsia="Arial" w:hAnsiTheme="minorHAnsi" w:cstheme="minorHAnsi"/>
          <w:w w:val="600"/>
          <w:sz w:val="22"/>
          <w:szCs w:val="22"/>
        </w:rPr>
        <w:t>•</w:t>
      </w:r>
      <w:r w:rsidRPr="00C73B40">
        <w:rPr>
          <w:rFonts w:asciiTheme="minorHAnsi" w:eastAsia="Arial" w:hAnsiTheme="minorHAnsi" w:cstheme="minorHAnsi"/>
          <w:spacing w:val="136"/>
          <w:w w:val="60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9"/>
          <w:w w:val="600"/>
          <w:sz w:val="22"/>
          <w:szCs w:val="22"/>
        </w:rPr>
        <w:t>4</w:t>
      </w:r>
      <w:r w:rsidRPr="00C73B40">
        <w:rPr>
          <w:rFonts w:asciiTheme="minorHAnsi" w:eastAsia="Arial" w:hAnsiTheme="minorHAnsi" w:cstheme="minorHAnsi"/>
          <w:spacing w:val="-7"/>
          <w:w w:val="600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w w:val="38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      </w:t>
      </w:r>
      <w:r w:rsidRPr="00C73B40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345"/>
          <w:sz w:val="22"/>
          <w:szCs w:val="22"/>
        </w:rPr>
        <w:t xml:space="preserve">le </w:t>
      </w:r>
      <w:r w:rsidRPr="00C73B40">
        <w:rPr>
          <w:rFonts w:asciiTheme="minorHAnsi" w:hAnsiTheme="minorHAnsi" w:cstheme="minorHAnsi"/>
          <w:spacing w:val="5"/>
          <w:w w:val="310"/>
          <w:sz w:val="22"/>
          <w:szCs w:val="22"/>
        </w:rPr>
        <w:t>i</w:t>
      </w:r>
      <w:r w:rsidRPr="00C73B40">
        <w:rPr>
          <w:rFonts w:asciiTheme="minorHAnsi" w:hAnsiTheme="minorHAnsi" w:cstheme="minorHAnsi"/>
          <w:w w:val="226"/>
          <w:sz w:val="22"/>
          <w:szCs w:val="22"/>
        </w:rPr>
        <w:t>d</w:t>
      </w:r>
      <w:r w:rsidRPr="00C73B40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600"/>
          <w:sz w:val="22"/>
          <w:szCs w:val="22"/>
        </w:rPr>
        <w:t>i</w:t>
      </w:r>
    </w:p>
    <w:p w14:paraId="3A2FD7D1" w14:textId="77777777" w:rsidR="00BC5C18" w:rsidRPr="00C73B40" w:rsidRDefault="00C73B40">
      <w:pPr>
        <w:spacing w:line="60" w:lineRule="exact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w w:val="600"/>
          <w:position w:val="-1"/>
          <w:sz w:val="22"/>
          <w:szCs w:val="22"/>
        </w:rPr>
        <w:t>r</w:t>
      </w:r>
      <w:r w:rsidRPr="00C73B40">
        <w:rPr>
          <w:rFonts w:asciiTheme="minorHAnsi" w:hAnsiTheme="minorHAnsi" w:cstheme="minorHAnsi"/>
          <w:spacing w:val="-125"/>
          <w:w w:val="600"/>
          <w:position w:val="-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202"/>
          <w:position w:val="-1"/>
          <w:sz w:val="22"/>
          <w:szCs w:val="22"/>
        </w:rPr>
        <w:t>t.</w:t>
      </w:r>
      <w:r w:rsidRPr="00C73B40">
        <w:rPr>
          <w:rFonts w:asciiTheme="minorHAnsi" w:hAnsiTheme="minorHAnsi" w:cstheme="minorHAnsi"/>
          <w:spacing w:val="10"/>
          <w:w w:val="202"/>
          <w:position w:val="-1"/>
          <w:sz w:val="22"/>
          <w:szCs w:val="22"/>
        </w:rPr>
        <w:t>i</w:t>
      </w:r>
      <w:r w:rsidRPr="00C73B40">
        <w:rPr>
          <w:rFonts w:asciiTheme="minorHAnsi" w:hAnsiTheme="minorHAnsi" w:cstheme="minorHAnsi"/>
          <w:w w:val="452"/>
          <w:position w:val="-1"/>
          <w:sz w:val="22"/>
          <w:szCs w:val="22"/>
        </w:rPr>
        <w:t>n</w:t>
      </w:r>
      <w:r w:rsidRPr="00C73B40">
        <w:rPr>
          <w:rFonts w:asciiTheme="minorHAnsi" w:hAnsiTheme="minorHAnsi" w:cstheme="minorHAnsi"/>
          <w:spacing w:val="-11"/>
          <w:position w:val="-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pacing w:val="3"/>
          <w:w w:val="90"/>
          <w:position w:val="-1"/>
          <w:sz w:val="22"/>
          <w:szCs w:val="22"/>
        </w:rPr>
        <w:t>4</w:t>
      </w:r>
      <w:r w:rsidRPr="00C73B40">
        <w:rPr>
          <w:rFonts w:asciiTheme="minorHAnsi" w:hAnsiTheme="minorHAnsi" w:cstheme="minorHAnsi"/>
          <w:spacing w:val="7"/>
          <w:w w:val="255"/>
          <w:position w:val="-1"/>
          <w:sz w:val="22"/>
          <w:szCs w:val="22"/>
        </w:rPr>
        <w:t>e</w:t>
      </w:r>
      <w:r w:rsidRPr="00C73B40">
        <w:rPr>
          <w:rFonts w:asciiTheme="minorHAnsi" w:hAnsiTheme="minorHAnsi" w:cstheme="minorHAnsi"/>
          <w:w w:val="229"/>
          <w:position w:val="-1"/>
          <w:sz w:val="22"/>
          <w:szCs w:val="22"/>
        </w:rPr>
        <w:t>we</w:t>
      </w:r>
      <w:r w:rsidRPr="00C73B40">
        <w:rPr>
          <w:rFonts w:asciiTheme="minorHAnsi" w:hAnsiTheme="minorHAnsi" w:cstheme="minorHAnsi"/>
          <w:spacing w:val="-9"/>
          <w:position w:val="-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600"/>
          <w:position w:val="-1"/>
          <w:sz w:val="22"/>
          <w:szCs w:val="22"/>
        </w:rPr>
        <w:t>4</w:t>
      </w:r>
      <w:r w:rsidRPr="00C73B40">
        <w:rPr>
          <w:rFonts w:asciiTheme="minorHAnsi" w:hAnsiTheme="minorHAnsi" w:cstheme="minorHAnsi"/>
          <w:spacing w:val="-127"/>
          <w:w w:val="600"/>
          <w:position w:val="-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600"/>
          <w:position w:val="-1"/>
          <w:sz w:val="22"/>
          <w:szCs w:val="22"/>
        </w:rPr>
        <w:t>4.r</w:t>
      </w:r>
      <w:r w:rsidRPr="00C73B40">
        <w:rPr>
          <w:rFonts w:asciiTheme="minorHAnsi" w:hAnsiTheme="minorHAnsi" w:cstheme="minorHAnsi"/>
          <w:spacing w:val="-109"/>
          <w:w w:val="600"/>
          <w:position w:val="-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pacing w:val="5"/>
          <w:w w:val="294"/>
          <w:position w:val="-1"/>
          <w:sz w:val="22"/>
          <w:szCs w:val="22"/>
        </w:rPr>
        <w:t>i</w:t>
      </w:r>
      <w:r w:rsidRPr="00C73B40">
        <w:rPr>
          <w:rFonts w:asciiTheme="minorHAnsi" w:hAnsiTheme="minorHAnsi" w:cstheme="minorHAnsi"/>
          <w:w w:val="262"/>
          <w:position w:val="-1"/>
          <w:sz w:val="22"/>
          <w:szCs w:val="22"/>
        </w:rPr>
        <w:t>d</w:t>
      </w:r>
    </w:p>
    <w:p w14:paraId="58773E4C" w14:textId="77777777" w:rsidR="00BC5C18" w:rsidRPr="00C73B40" w:rsidRDefault="00C73B40">
      <w:pPr>
        <w:spacing w:line="10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4" w:space="720" w:equalWidth="0">
            <w:col w:w="1332" w:space="826"/>
            <w:col w:w="1616" w:space="703"/>
            <w:col w:w="1178" w:space="4170"/>
            <w:col w:w="4475"/>
          </w:cols>
        </w:sectPr>
      </w:pPr>
      <w:r w:rsidRPr="00C73B40">
        <w:rPr>
          <w:rFonts w:asciiTheme="minorHAnsi" w:hAnsiTheme="minorHAnsi" w:cstheme="minorHAnsi"/>
          <w:w w:val="567"/>
          <w:position w:val="1"/>
          <w:sz w:val="22"/>
          <w:szCs w:val="22"/>
        </w:rPr>
        <w:t>ct</w:t>
      </w:r>
      <w:r w:rsidRPr="00C73B40">
        <w:rPr>
          <w:rFonts w:asciiTheme="minorHAnsi" w:eastAsia="Arial" w:hAnsiTheme="minorHAnsi" w:cstheme="minorHAnsi"/>
          <w:spacing w:val="-17"/>
          <w:w w:val="523"/>
          <w:position w:val="1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11"/>
          <w:w w:val="257"/>
          <w:position w:val="1"/>
          <w:sz w:val="22"/>
          <w:szCs w:val="22"/>
        </w:rPr>
        <w:t>d</w:t>
      </w:r>
      <w:r w:rsidRPr="00C73B40">
        <w:rPr>
          <w:rFonts w:asciiTheme="minorHAnsi" w:hAnsiTheme="minorHAnsi" w:cstheme="minorHAnsi"/>
          <w:w w:val="329"/>
          <w:position w:val="1"/>
          <w:sz w:val="22"/>
          <w:szCs w:val="22"/>
        </w:rPr>
        <w:t>rd</w:t>
      </w:r>
    </w:p>
    <w:p w14:paraId="719DCD7C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DE1131E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EA75684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4AEE005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3D4E008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A35FEE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EA4232D" w14:textId="77777777" w:rsidR="00BC5C18" w:rsidRPr="00C73B40" w:rsidRDefault="00BC5C18">
      <w:pPr>
        <w:spacing w:before="6" w:line="24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space="720"/>
        </w:sectPr>
      </w:pPr>
    </w:p>
    <w:p w14:paraId="49E63689" w14:textId="77777777" w:rsidR="00BC5C18" w:rsidRPr="00C73B40" w:rsidRDefault="00C73B40">
      <w:pPr>
        <w:spacing w:before="30"/>
        <w:ind w:left="166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9"/>
          <w:w w:val="106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2"/>
          <w:w w:val="7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w w:val="90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6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6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pacing w:val="-9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w w:val="75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b/>
          <w:spacing w:val="25"/>
          <w:w w:val="7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1"/>
          <w:w w:val="67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6"/>
          <w:sz w:val="22"/>
          <w:szCs w:val="22"/>
        </w:rPr>
        <w:t>nu</w:t>
      </w:r>
      <w:r w:rsidRPr="00C73B40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s</w:t>
      </w:r>
    </w:p>
    <w:p w14:paraId="1FC700A9" w14:textId="77777777" w:rsidR="00BC5C18" w:rsidRPr="00C73B40" w:rsidRDefault="00BC5C18">
      <w:pPr>
        <w:spacing w:before="15" w:line="260" w:lineRule="exact"/>
        <w:rPr>
          <w:rFonts w:asciiTheme="minorHAnsi" w:hAnsiTheme="minorHAnsi" w:cstheme="minorHAnsi"/>
          <w:sz w:val="22"/>
          <w:szCs w:val="22"/>
        </w:rPr>
      </w:pPr>
    </w:p>
    <w:p w14:paraId="30711389" w14:textId="77777777" w:rsidR="00BC5C18" w:rsidRPr="00C73B40" w:rsidRDefault="00C73B40">
      <w:pPr>
        <w:spacing w:line="263" w:lineRule="auto"/>
        <w:ind w:left="146" w:right="-34" w:firstLine="19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-9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9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6"/>
          <w:w w:val="9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24"/>
          <w:w w:val="9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chanc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C73B40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"/>
          <w:w w:val="13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50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anage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86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1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 xml:space="preserve">r </w:t>
      </w:r>
      <w:r w:rsidRPr="00C73B40">
        <w:rPr>
          <w:rFonts w:asciiTheme="minorHAnsi" w:eastAsia="Arial" w:hAnsiTheme="minorHAnsi" w:cstheme="minorHAnsi"/>
          <w:spacing w:val="2"/>
          <w:w w:val="146"/>
          <w:sz w:val="22"/>
          <w:szCs w:val="22"/>
        </w:rPr>
        <w:t>j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62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w w:val="108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se</w:t>
      </w:r>
      <w:r w:rsidRPr="00C73B40">
        <w:rPr>
          <w:rFonts w:asciiTheme="minorHAnsi" w:eastAsia="Arial" w:hAnsiTheme="minorHAnsi" w:cstheme="minorHAnsi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se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36"/>
          <w:sz w:val="22"/>
          <w:szCs w:val="22"/>
        </w:rPr>
        <w:t>j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.</w:t>
      </w:r>
    </w:p>
    <w:p w14:paraId="7D0734D3" w14:textId="77777777" w:rsidR="00BC5C18" w:rsidRPr="00C73B40" w:rsidRDefault="00C73B40">
      <w:pPr>
        <w:spacing w:before="34" w:line="285" w:lineRule="auto"/>
        <w:ind w:left="14" w:right="774" w:hanging="14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spacing w:val="4"/>
          <w:sz w:val="22"/>
          <w:szCs w:val="22"/>
        </w:rPr>
        <w:t>cc</w:t>
      </w: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b/>
          <w:spacing w:val="4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6"/>
          <w:w w:val="11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4"/>
          <w:w w:val="11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3"/>
          <w:w w:val="11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b/>
          <w:spacing w:val="2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b/>
          <w:spacing w:val="3"/>
          <w:w w:val="63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b/>
          <w:w w:val="9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7"/>
          <w:w w:val="98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b/>
          <w:w w:val="9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w w:val="66"/>
          <w:sz w:val="22"/>
          <w:szCs w:val="22"/>
        </w:rPr>
        <w:t>."</w:t>
      </w:r>
    </w:p>
    <w:p w14:paraId="18827C7D" w14:textId="77777777" w:rsidR="00BC5C18" w:rsidRPr="00C73B40" w:rsidRDefault="00BC5C18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</w:p>
    <w:p w14:paraId="60EE885F" w14:textId="77777777" w:rsidR="00BC5C18" w:rsidRPr="00C73B40" w:rsidRDefault="00C73B40">
      <w:pPr>
        <w:ind w:left="2664"/>
        <w:rPr>
          <w:rFonts w:asciiTheme="minorHAnsi" w:eastAsia="Arial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6375" w:space="1385"/>
            <w:col w:w="6540"/>
          </w:cols>
        </w:sectPr>
      </w:pPr>
      <w:r w:rsidRPr="00C73B40">
        <w:rPr>
          <w:rFonts w:asciiTheme="minorHAnsi" w:eastAsia="Arial" w:hAnsiTheme="minorHAnsi" w:cstheme="minorHAnsi"/>
          <w:b/>
          <w:spacing w:val="-1"/>
          <w:w w:val="5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6"/>
          <w:w w:val="68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pacing w:val="4"/>
          <w:w w:val="7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2"/>
          <w:w w:val="8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spacing w:val="-2"/>
          <w:w w:val="7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w w:val="75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b/>
          <w:spacing w:val="11"/>
          <w:w w:val="75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3"/>
          <w:w w:val="69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spacing w:val="12"/>
          <w:w w:val="8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5"/>
          <w:w w:val="66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w w:val="48"/>
          <w:sz w:val="22"/>
          <w:szCs w:val="22"/>
        </w:rPr>
        <w:t>e.</w:t>
      </w:r>
      <w:r w:rsidRPr="00C73B40">
        <w:rPr>
          <w:rFonts w:asciiTheme="minorHAnsi" w:eastAsia="Arial" w:hAnsiTheme="minorHAnsi" w:cstheme="minorHAnsi"/>
          <w:b/>
          <w:w w:val="81"/>
          <w:sz w:val="22"/>
          <w:szCs w:val="22"/>
        </w:rPr>
        <w:t>com</w:t>
      </w:r>
    </w:p>
    <w:p w14:paraId="39F290DC" w14:textId="77777777" w:rsidR="00BC5C18" w:rsidRPr="00C73B40" w:rsidRDefault="00BC5C18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29AC146D" w14:textId="77777777" w:rsidR="00BC5C18" w:rsidRPr="00C73B40" w:rsidRDefault="00C73B40">
      <w:pPr>
        <w:spacing w:line="265" w:lineRule="auto"/>
        <w:ind w:left="180" w:right="-34" w:hanging="34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ha</w:t>
      </w:r>
      <w:r w:rsidRPr="00C73B40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w w:val="10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5"/>
          <w:w w:val="10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you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eed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3"/>
          <w:w w:val="9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cu</w:t>
      </w:r>
      <w:r w:rsidRPr="00C73B40">
        <w:rPr>
          <w:rFonts w:asciiTheme="minorHAnsi" w:eastAsia="Arial" w:hAnsiTheme="minorHAnsi" w:cstheme="minorHAnsi"/>
          <w:sz w:val="22"/>
          <w:szCs w:val="22"/>
        </w:rPr>
        <w:t>t.</w:t>
      </w:r>
      <w:r w:rsidRPr="00C73B4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3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eed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5"/>
          <w:w w:val="116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9"/>
          <w:w w:val="10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6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-8"/>
          <w:w w:val="6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w w:val="28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-13"/>
          <w:w w:val="32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3"/>
          <w:w w:val="199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3"/>
          <w:w w:val="18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w w:val="95"/>
          <w:sz w:val="22"/>
          <w:szCs w:val="22"/>
        </w:rPr>
        <w:t>e.</w:t>
      </w:r>
    </w:p>
    <w:p w14:paraId="49985E88" w14:textId="77777777" w:rsidR="00BC5C18" w:rsidRPr="00C73B40" w:rsidRDefault="00BC5C18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756F6570" w14:textId="77777777" w:rsidR="00BC5C18" w:rsidRPr="00C73B40" w:rsidRDefault="00C73B40">
      <w:pPr>
        <w:spacing w:line="268" w:lineRule="auto"/>
        <w:ind w:left="180" w:right="277" w:hanging="14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13"/>
          <w:w w:val="29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3"/>
          <w:w w:val="220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0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20"/>
          <w:w w:val="10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eo</w:t>
      </w:r>
      <w:r w:rsidRPr="00C73B40">
        <w:rPr>
          <w:rFonts w:asciiTheme="minorHAnsi" w:eastAsia="Arial" w:hAnsiTheme="minorHAnsi" w:cstheme="minorHAnsi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7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w w:val="18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79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6"/>
          <w:w w:val="7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w w:val="23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75"/>
          <w:sz w:val="22"/>
          <w:szCs w:val="22"/>
        </w:rPr>
        <w:t xml:space="preserve">a </w:t>
      </w:r>
      <w:r w:rsidRPr="00C73B40">
        <w:rPr>
          <w:rFonts w:asciiTheme="minorHAnsi" w:eastAsia="Arial" w:hAnsiTheme="minorHAnsi" w:cstheme="minorHAnsi"/>
          <w:spacing w:val="11"/>
          <w:w w:val="7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ea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on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av</w:t>
      </w:r>
      <w:r w:rsidRPr="00C73B40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9"/>
          <w:w w:val="9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il</w:t>
      </w:r>
      <w:r w:rsidRPr="00C73B40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99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8"/>
          <w:w w:val="9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4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oo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 xml:space="preserve">k </w:t>
      </w:r>
      <w:r w:rsidRPr="00C73B40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.</w:t>
      </w:r>
    </w:p>
    <w:p w14:paraId="4D937851" w14:textId="77777777" w:rsidR="00BC5C18" w:rsidRPr="00C73B40" w:rsidRDefault="00C73B40">
      <w:pPr>
        <w:spacing w:line="380" w:lineRule="exact"/>
        <w:ind w:left="58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hAnsiTheme="minorHAnsi" w:cstheme="minorHAnsi"/>
          <w:b/>
          <w:sz w:val="22"/>
          <w:szCs w:val="22"/>
        </w:rPr>
        <w:t>{1</w:t>
      </w:r>
      <w:r w:rsidRPr="00C73B40">
        <w:rPr>
          <w:rFonts w:asciiTheme="minorHAnsi" w:hAnsiTheme="minorHAnsi" w:cstheme="minorHAnsi"/>
          <w:b/>
          <w:spacing w:val="-3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b/>
          <w:spacing w:val="2"/>
          <w:w w:val="86"/>
          <w:sz w:val="22"/>
          <w:szCs w:val="22"/>
        </w:rPr>
        <w:t>J</w:t>
      </w:r>
      <w:r w:rsidRPr="00C73B40">
        <w:rPr>
          <w:rFonts w:asciiTheme="minorHAnsi" w:hAnsiTheme="minorHAnsi" w:cstheme="minorHAnsi"/>
          <w:b/>
          <w:w w:val="49"/>
          <w:sz w:val="22"/>
          <w:szCs w:val="22"/>
        </w:rPr>
        <w:t>o</w:t>
      </w:r>
      <w:r w:rsidRPr="00C73B40">
        <w:rPr>
          <w:rFonts w:asciiTheme="minorHAnsi" w:hAnsiTheme="minorHAnsi" w:cstheme="minorHAnsi"/>
          <w:b/>
          <w:spacing w:val="2"/>
          <w:w w:val="49"/>
          <w:sz w:val="22"/>
          <w:szCs w:val="22"/>
        </w:rPr>
        <w:t>b</w:t>
      </w:r>
      <w:r w:rsidRPr="00C73B40">
        <w:rPr>
          <w:rFonts w:asciiTheme="minorHAnsi" w:hAnsiTheme="minorHAnsi" w:cstheme="minorHAnsi"/>
          <w:b/>
          <w:w w:val="93"/>
          <w:sz w:val="22"/>
          <w:szCs w:val="22"/>
        </w:rPr>
        <w:t>.com</w:t>
      </w:r>
    </w:p>
    <w:p w14:paraId="2D7B945E" w14:textId="77777777" w:rsidR="00BC5C18" w:rsidRPr="00C73B40" w:rsidRDefault="00BC5C18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78F7A4EC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7EFC93" w14:textId="77777777" w:rsidR="00BC5C18" w:rsidRPr="00C73B40" w:rsidRDefault="00C73B40">
      <w:pPr>
        <w:ind w:left="72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b/>
          <w:w w:val="108"/>
          <w:sz w:val="22"/>
          <w:szCs w:val="22"/>
        </w:rPr>
        <w:t>·</w:t>
      </w:r>
      <w:r w:rsidRPr="00C73B40">
        <w:rPr>
          <w:rFonts w:asciiTheme="minorHAnsi" w:hAnsiTheme="minorHAnsi" w:cstheme="minorHAnsi"/>
          <w:b/>
          <w:spacing w:val="-2"/>
          <w:w w:val="108"/>
          <w:sz w:val="22"/>
          <w:szCs w:val="22"/>
        </w:rPr>
        <w:t>N</w:t>
      </w:r>
      <w:r w:rsidRPr="00C73B40">
        <w:rPr>
          <w:rFonts w:asciiTheme="minorHAnsi" w:hAnsiTheme="minorHAnsi" w:cstheme="minorHAnsi"/>
          <w:b/>
          <w:w w:val="101"/>
          <w:sz w:val="22"/>
          <w:szCs w:val="22"/>
        </w:rPr>
        <w:t>e</w:t>
      </w:r>
      <w:r w:rsidRPr="00C73B40">
        <w:rPr>
          <w:rFonts w:asciiTheme="minorHAnsi" w:hAnsiTheme="minorHAnsi" w:cstheme="minorHAnsi"/>
          <w:b/>
          <w:w w:val="88"/>
          <w:sz w:val="22"/>
          <w:szCs w:val="22"/>
        </w:rPr>
        <w:t>t</w:t>
      </w:r>
      <w:r w:rsidRPr="00C73B40">
        <w:rPr>
          <w:rFonts w:asciiTheme="minorHAnsi" w:hAnsiTheme="minorHAnsi" w:cstheme="minorHAnsi"/>
          <w:b/>
          <w:spacing w:val="-53"/>
          <w:w w:val="155"/>
          <w:sz w:val="22"/>
          <w:szCs w:val="22"/>
        </w:rPr>
        <w:t>-</w:t>
      </w:r>
      <w:r w:rsidRPr="00C73B40">
        <w:rPr>
          <w:rFonts w:asciiTheme="minorHAnsi" w:hAnsiTheme="minorHAnsi" w:cstheme="minorHAnsi"/>
          <w:b/>
          <w:spacing w:val="-15"/>
          <w:w w:val="80"/>
          <w:sz w:val="22"/>
          <w:szCs w:val="22"/>
        </w:rPr>
        <w:t>T</w:t>
      </w:r>
      <w:r w:rsidRPr="00C73B40">
        <w:rPr>
          <w:rFonts w:asciiTheme="minorHAnsi" w:hAnsiTheme="minorHAnsi" w:cstheme="minorHAnsi"/>
          <w:b/>
          <w:w w:val="101"/>
          <w:sz w:val="22"/>
          <w:szCs w:val="22"/>
        </w:rPr>
        <w:t>e</w:t>
      </w:r>
      <w:r w:rsidRPr="00C73B40">
        <w:rPr>
          <w:rFonts w:asciiTheme="minorHAnsi" w:hAnsiTheme="minorHAnsi" w:cstheme="minorHAnsi"/>
          <w:b/>
          <w:spacing w:val="-1"/>
          <w:w w:val="89"/>
          <w:sz w:val="22"/>
          <w:szCs w:val="22"/>
        </w:rPr>
        <w:t>m</w:t>
      </w:r>
      <w:r w:rsidRPr="00C73B40">
        <w:rPr>
          <w:rFonts w:asciiTheme="minorHAnsi" w:hAnsiTheme="minorHAnsi" w:cstheme="minorHAnsi"/>
          <w:b/>
          <w:w w:val="85"/>
          <w:sz w:val="22"/>
          <w:szCs w:val="22"/>
        </w:rPr>
        <w:t>ps</w:t>
      </w:r>
    </w:p>
    <w:p w14:paraId="55AC8392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6404EA8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C165BF8" w14:textId="77777777" w:rsidR="00BC5C18" w:rsidRPr="00C73B40" w:rsidRDefault="00BC5C18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00D32A3D" w14:textId="77777777" w:rsidR="00BC5C18" w:rsidRPr="00C73B40" w:rsidRDefault="00C73B40">
      <w:pPr>
        <w:spacing w:line="260" w:lineRule="exact"/>
        <w:ind w:right="-56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7"/>
          <w:position w:val="-1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-9"/>
          <w:position w:val="-1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35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7"/>
          <w:w w:val="104"/>
          <w:position w:val="-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5"/>
          <w:w w:val="97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5"/>
          <w:w w:val="108"/>
          <w:position w:val="-1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b/>
          <w:spacing w:val="-2"/>
          <w:w w:val="90"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5"/>
          <w:w w:val="97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9"/>
          <w:w w:val="118"/>
          <w:position w:val="-1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b/>
          <w:w w:val="90"/>
          <w:position w:val="-1"/>
          <w:sz w:val="22"/>
          <w:szCs w:val="22"/>
        </w:rPr>
        <w:t>s</w:t>
      </w:r>
    </w:p>
    <w:p w14:paraId="4008246D" w14:textId="77777777" w:rsidR="00BC5C18" w:rsidRPr="00C73B40" w:rsidRDefault="00C73B40">
      <w:pPr>
        <w:spacing w:before="16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hAnsiTheme="minorHAnsi" w:cstheme="minorHAnsi"/>
          <w:b/>
          <w:spacing w:val="4"/>
          <w:sz w:val="22"/>
          <w:szCs w:val="22"/>
        </w:rPr>
        <w:t>o</w:t>
      </w:r>
      <w:r w:rsidRPr="00C73B40">
        <w:rPr>
          <w:rFonts w:asciiTheme="minorHAnsi" w:hAnsiTheme="minorHAnsi" w:cstheme="minorHAnsi"/>
          <w:b/>
          <w:spacing w:val="-40"/>
          <w:w w:val="93"/>
          <w:sz w:val="22"/>
          <w:szCs w:val="22"/>
        </w:rPr>
        <w:t>n</w:t>
      </w:r>
      <w:r w:rsidRPr="00C73B40">
        <w:rPr>
          <w:rFonts w:asciiTheme="minorHAnsi" w:hAnsiTheme="minorHAnsi" w:cstheme="minorHAnsi"/>
          <w:b/>
          <w:w w:val="106"/>
          <w:sz w:val="22"/>
          <w:szCs w:val="22"/>
        </w:rPr>
        <w:t>l</w:t>
      </w:r>
      <w:r w:rsidRPr="00C73B40">
        <w:rPr>
          <w:rFonts w:asciiTheme="minorHAnsi" w:hAnsiTheme="minorHAnsi" w:cstheme="minorHAnsi"/>
          <w:b/>
          <w:spacing w:val="-2"/>
          <w:w w:val="106"/>
          <w:sz w:val="22"/>
          <w:szCs w:val="22"/>
        </w:rPr>
        <w:t>a</w:t>
      </w:r>
      <w:r w:rsidRPr="00C73B40">
        <w:rPr>
          <w:rFonts w:asciiTheme="minorHAnsi" w:hAnsiTheme="minorHAnsi" w:cstheme="minorHAnsi"/>
          <w:b/>
          <w:spacing w:val="3"/>
          <w:w w:val="88"/>
          <w:sz w:val="22"/>
          <w:szCs w:val="22"/>
        </w:rPr>
        <w:t>r</w:t>
      </w:r>
      <w:r w:rsidRPr="00C73B40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g</w:t>
      </w:r>
      <w:r w:rsidRPr="00C73B40">
        <w:rPr>
          <w:rFonts w:asciiTheme="minorHAnsi" w:hAnsiTheme="minorHAnsi" w:cstheme="minorHAnsi"/>
          <w:b/>
          <w:spacing w:val="-20"/>
          <w:w w:val="134"/>
          <w:sz w:val="22"/>
          <w:szCs w:val="22"/>
        </w:rPr>
        <w:t>e</w:t>
      </w:r>
      <w:r w:rsidRPr="00C73B40">
        <w:rPr>
          <w:rFonts w:asciiTheme="minorHAnsi" w:hAnsiTheme="minorHAnsi" w:cstheme="minorHAnsi"/>
          <w:b/>
          <w:spacing w:val="-12"/>
          <w:w w:val="103"/>
          <w:sz w:val="22"/>
          <w:szCs w:val="22"/>
        </w:rPr>
        <w:t>t</w:t>
      </w:r>
      <w:r w:rsidRPr="00C73B40">
        <w:rPr>
          <w:rFonts w:asciiTheme="minorHAnsi" w:hAnsiTheme="minorHAnsi" w:cstheme="minorHAnsi"/>
          <w:b/>
          <w:spacing w:val="2"/>
          <w:w w:val="50"/>
          <w:sz w:val="22"/>
          <w:szCs w:val="22"/>
        </w:rPr>
        <w:t>y</w:t>
      </w:r>
      <w:r w:rsidRPr="00C73B40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o</w:t>
      </w:r>
      <w:r w:rsidRPr="00C73B40">
        <w:rPr>
          <w:rFonts w:asciiTheme="minorHAnsi" w:hAnsiTheme="minorHAnsi" w:cstheme="minorHAnsi"/>
          <w:b/>
          <w:spacing w:val="4"/>
          <w:w w:val="101"/>
          <w:sz w:val="22"/>
          <w:szCs w:val="22"/>
        </w:rPr>
        <w:t>b</w:t>
      </w:r>
      <w:r w:rsidRPr="00C73B40">
        <w:rPr>
          <w:rFonts w:asciiTheme="minorHAnsi" w:hAnsiTheme="minorHAnsi" w:cstheme="minorHAnsi"/>
          <w:b/>
          <w:w w:val="96"/>
          <w:sz w:val="22"/>
          <w:szCs w:val="22"/>
        </w:rPr>
        <w:t>s</w:t>
      </w:r>
    </w:p>
    <w:p w14:paraId="136A4145" w14:textId="77777777" w:rsidR="00BC5C18" w:rsidRPr="00C73B40" w:rsidRDefault="00BC5C18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6E56A092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C5AFD33" w14:textId="77777777" w:rsidR="00BC5C18" w:rsidRPr="00C73B40" w:rsidRDefault="00C73B40">
      <w:pPr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6241" w:space="1533"/>
            <w:col w:w="2132" w:space="518"/>
            <w:col w:w="3876"/>
          </w:cols>
        </w:sectPr>
      </w:pPr>
      <w:r w:rsidRPr="00C73B40">
        <w:rPr>
          <w:rFonts w:asciiTheme="minorHAnsi" w:hAnsiTheme="minorHAnsi" w:cstheme="minorHAnsi"/>
          <w:b/>
          <w:w w:val="73"/>
          <w:sz w:val="22"/>
          <w:szCs w:val="22"/>
        </w:rPr>
        <w:t>Joi</w:t>
      </w:r>
      <w:r w:rsidRPr="00C73B40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n</w:t>
      </w:r>
      <w:r w:rsidRPr="00C73B40">
        <w:rPr>
          <w:rFonts w:asciiTheme="minorHAnsi" w:hAnsiTheme="minorHAnsi" w:cstheme="minorHAnsi"/>
          <w:b/>
          <w:spacing w:val="-1"/>
          <w:w w:val="109"/>
          <w:sz w:val="22"/>
          <w:szCs w:val="22"/>
        </w:rPr>
        <w:t>e</w:t>
      </w:r>
      <w:r w:rsidRPr="00C73B40">
        <w:rPr>
          <w:rFonts w:asciiTheme="minorHAnsi" w:hAnsiTheme="minorHAnsi" w:cstheme="minorHAnsi"/>
          <w:b/>
          <w:w w:val="89"/>
          <w:sz w:val="22"/>
          <w:szCs w:val="22"/>
        </w:rPr>
        <w:t>d</w:t>
      </w:r>
      <w:r w:rsidRPr="00C73B40">
        <w:rPr>
          <w:rFonts w:asciiTheme="minorHAnsi" w:hAnsiTheme="minorHAnsi" w:cstheme="minorHAnsi"/>
          <w:b/>
          <w:w w:val="96"/>
          <w:sz w:val="22"/>
          <w:szCs w:val="22"/>
        </w:rPr>
        <w:t>..-</w:t>
      </w:r>
    </w:p>
    <w:p w14:paraId="19B04042" w14:textId="77777777" w:rsidR="00BC5C18" w:rsidRPr="00C73B40" w:rsidRDefault="00BC5C18">
      <w:pPr>
        <w:spacing w:line="16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space="720"/>
        </w:sectPr>
      </w:pPr>
    </w:p>
    <w:p w14:paraId="199DD655" w14:textId="77777777" w:rsidR="00BC5C18" w:rsidRPr="00C73B40" w:rsidRDefault="00C73B40">
      <w:pPr>
        <w:spacing w:before="77" w:line="335" w:lineRule="auto"/>
        <w:ind w:left="406" w:right="191" w:hanging="226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lastRenderedPageBreak/>
        <w:t>;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: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Resu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gne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w w:val="5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w w:val="55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w w:val="18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C73B4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25"/>
          <w:sz w:val="22"/>
          <w:szCs w:val="22"/>
        </w:rPr>
        <w:t>y</w:t>
      </w:r>
    </w:p>
    <w:p w14:paraId="573430C0" w14:textId="77777777" w:rsidR="00BC5C18" w:rsidRPr="00C73B40" w:rsidRDefault="00BC5C18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083F2699" w14:textId="77777777" w:rsidR="00BC5C18" w:rsidRPr="00C73B40" w:rsidRDefault="00C73B40">
      <w:pPr>
        <w:spacing w:line="318" w:lineRule="auto"/>
        <w:ind w:left="406" w:right="58" w:hanging="226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;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>: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th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gh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j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z w:val="22"/>
          <w:szCs w:val="22"/>
        </w:rPr>
        <w:t>k,</w:t>
      </w:r>
      <w:r w:rsidRPr="00C73B4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choos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79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2"/>
          <w:w w:val="7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108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61"/>
          <w:sz w:val="22"/>
          <w:szCs w:val="22"/>
        </w:rPr>
        <w:t>ww</w:t>
      </w:r>
      <w:r w:rsidRPr="00C73B40">
        <w:rPr>
          <w:rFonts w:asciiTheme="minorHAnsi" w:eastAsia="Arial" w:hAnsiTheme="minorHAnsi" w:cstheme="minorHAnsi"/>
          <w:spacing w:val="8"/>
          <w:w w:val="6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36"/>
          <w:sz w:val="22"/>
          <w:szCs w:val="22"/>
        </w:rPr>
        <w:t>j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42"/>
          <w:sz w:val="22"/>
          <w:szCs w:val="22"/>
        </w:rPr>
        <w:t>b</w:t>
      </w:r>
    </w:p>
    <w:p w14:paraId="79B85DD2" w14:textId="77777777" w:rsidR="00BC5C18" w:rsidRPr="00C73B40" w:rsidRDefault="00BC5C18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30F441DE" w14:textId="77777777" w:rsidR="00BC5C18" w:rsidRPr="00C73B40" w:rsidRDefault="00C73B40">
      <w:pPr>
        <w:spacing w:line="306" w:lineRule="auto"/>
        <w:ind w:left="406" w:right="-39" w:hanging="226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;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: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qu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w w:val="79"/>
          <w:sz w:val="22"/>
          <w:szCs w:val="22"/>
        </w:rPr>
        <w:t>T</w:t>
      </w:r>
      <w:r w:rsidRPr="00C73B40">
        <w:rPr>
          <w:rFonts w:asciiTheme="minorHAnsi" w:hAnsiTheme="minorHAnsi" w:cstheme="minorHAnsi"/>
          <w:spacing w:val="5"/>
          <w:w w:val="79"/>
          <w:sz w:val="22"/>
          <w:szCs w:val="22"/>
        </w:rPr>
        <w:t>e</w:t>
      </w:r>
      <w:r w:rsidRPr="00C73B40">
        <w:rPr>
          <w:rFonts w:asciiTheme="minorHAnsi" w:hAnsiTheme="minorHAnsi" w:cstheme="minorHAnsi"/>
          <w:w w:val="79"/>
          <w:sz w:val="22"/>
          <w:szCs w:val="22"/>
        </w:rPr>
        <w:t>xt</w:t>
      </w:r>
      <w:r w:rsidRPr="00C73B40">
        <w:rPr>
          <w:rFonts w:asciiTheme="minorHAnsi" w:hAnsiTheme="minorHAnsi" w:cstheme="minorHAnsi"/>
          <w:spacing w:val="14"/>
          <w:w w:val="7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10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0"/>
          <w:w w:val="105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ne</w:t>
      </w:r>
      <w:r w:rsidRPr="00C73B40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121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spacing w:val="-3"/>
          <w:w w:val="121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w w:val="128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7"/>
          <w:w w:val="12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3"/>
          <w:w w:val="188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6"/>
          <w:w w:val="122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sz w:val="22"/>
          <w:szCs w:val="22"/>
        </w:rPr>
        <w:t>to</w:t>
      </w:r>
      <w:r w:rsidRPr="00C73B40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choos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h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und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ed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 xml:space="preserve">f </w:t>
      </w:r>
      <w:r w:rsidRPr="00C73B40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w w:val="101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3"/>
          <w:w w:val="17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116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l</w:t>
      </w:r>
    </w:p>
    <w:p w14:paraId="258FAFCD" w14:textId="77777777" w:rsidR="00BC5C18" w:rsidRPr="00C73B40" w:rsidRDefault="00BC5C18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14581043" w14:textId="77777777" w:rsidR="00BC5C18" w:rsidRPr="00C73B40" w:rsidRDefault="00C73B40">
      <w:pPr>
        <w:spacing w:line="260" w:lineRule="atLeast"/>
        <w:ind w:left="166" w:right="249" w:firstLine="14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t t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22"/>
          <w:w w:val="1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7"/>
          <w:w w:val="8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w w:val="7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5"/>
          <w:w w:val="7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2"/>
          <w:w w:val="10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 xml:space="preserve">.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he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9"/>
          <w:w w:val="9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134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5"/>
          <w:w w:val="13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w w:val="75"/>
          <w:sz w:val="22"/>
          <w:szCs w:val="22"/>
        </w:rPr>
        <w:t>;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5"/>
          <w:w w:val="129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1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59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8"/>
          <w:w w:val="59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"/>
          <w:w w:val="122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15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78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16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w w:val="88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9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38"/>
          <w:w w:val="95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ry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4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1"/>
          <w:sz w:val="22"/>
          <w:szCs w:val="22"/>
        </w:rPr>
        <w:t>E.</w:t>
      </w:r>
    </w:p>
    <w:p w14:paraId="11748414" w14:textId="77777777" w:rsidR="00BC5C18" w:rsidRPr="00C73B40" w:rsidRDefault="00C73B40">
      <w:pPr>
        <w:spacing w:before="34" w:line="261" w:lineRule="auto"/>
        <w:ind w:right="505" w:firstLine="14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w w:val="50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7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5"/>
          <w:w w:val="7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144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na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13"/>
          <w:w w:val="9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ha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co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pan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5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55"/>
          <w:sz w:val="22"/>
          <w:szCs w:val="22"/>
        </w:rPr>
        <w:t>k</w:t>
      </w:r>
      <w:r w:rsidRPr="00C73B40">
        <w:rPr>
          <w:rFonts w:asciiTheme="minorHAnsi" w:eastAsia="Arial" w:hAnsiTheme="minorHAnsi" w:cstheme="minorHAnsi"/>
          <w:spacing w:val="5"/>
          <w:w w:val="325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11"/>
          <w:sz w:val="22"/>
          <w:szCs w:val="22"/>
        </w:rPr>
        <w:t xml:space="preserve">r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C73B40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pe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w w:val="83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9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w w:val="111"/>
          <w:sz w:val="22"/>
          <w:szCs w:val="22"/>
        </w:rPr>
        <w:t xml:space="preserve">y </w:t>
      </w:r>
      <w:r w:rsidRPr="00C73B40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 </w:t>
      </w:r>
      <w:r w:rsidRPr="00C73B40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10"/>
          <w:sz w:val="22"/>
          <w:szCs w:val="22"/>
        </w:rPr>
        <w:t>x</w:t>
      </w:r>
      <w:r w:rsidRPr="00C73B40">
        <w:rPr>
          <w:rFonts w:asciiTheme="minorHAnsi" w:eastAsia="Arial" w:hAnsiTheme="minorHAnsi" w:cstheme="minorHAnsi"/>
          <w:spacing w:val="7"/>
          <w:w w:val="110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w w:val="7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5"/>
          <w:w w:val="7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144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w w:val="128"/>
          <w:sz w:val="22"/>
          <w:szCs w:val="22"/>
        </w:rPr>
        <w:t xml:space="preserve">ul </w:t>
      </w:r>
      <w:r w:rsidRPr="00C73B40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ll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,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C73B40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gr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ea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z w:val="22"/>
          <w:szCs w:val="22"/>
        </w:rPr>
        <w:t>t.</w:t>
      </w:r>
      <w:r w:rsidRPr="00C73B40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25"/>
          <w:sz w:val="22"/>
          <w:szCs w:val="22"/>
        </w:rPr>
        <w:t xml:space="preserve">I    </w:t>
      </w:r>
      <w:r w:rsidRPr="00C73B40">
        <w:rPr>
          <w:rFonts w:asciiTheme="minorHAnsi" w:eastAsia="Arial" w:hAnsiTheme="minorHAnsi" w:cstheme="minorHAnsi"/>
          <w:spacing w:val="8"/>
          <w:w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gh</w:t>
      </w:r>
      <w:r w:rsidRPr="00C73B40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111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10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en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 xml:space="preserve">d </w:t>
      </w:r>
      <w:r w:rsidRPr="00C73B40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hes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34"/>
          <w:w w:val="10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w w:val="85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82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35"/>
          <w:w w:val="8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82"/>
          <w:sz w:val="22"/>
          <w:szCs w:val="22"/>
        </w:rPr>
        <w:t>A.</w:t>
      </w:r>
      <w:r w:rsidRPr="00C73B40">
        <w:rPr>
          <w:rFonts w:asciiTheme="minorHAnsi" w:eastAsia="Arial" w:hAnsiTheme="minorHAnsi" w:cstheme="minorHAnsi"/>
          <w:spacing w:val="49"/>
          <w:w w:val="8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he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</w:p>
    <w:p w14:paraId="3DFBAD69" w14:textId="77777777" w:rsidR="00BC5C18" w:rsidRPr="00C73B40" w:rsidRDefault="00BC5C18">
      <w:pPr>
        <w:spacing w:before="3" w:line="220" w:lineRule="exact"/>
        <w:rPr>
          <w:rFonts w:asciiTheme="minorHAnsi" w:hAnsiTheme="minorHAnsi" w:cstheme="minorHAnsi"/>
          <w:sz w:val="22"/>
          <w:szCs w:val="22"/>
        </w:rPr>
      </w:pPr>
    </w:p>
    <w:p w14:paraId="7B386D2F" w14:textId="77777777" w:rsidR="00BC5C18" w:rsidRPr="00C73B40" w:rsidRDefault="00C73B40">
      <w:pPr>
        <w:spacing w:line="265" w:lineRule="auto"/>
        <w:ind w:right="639" w:firstLine="14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spacing w:val="2"/>
          <w:w w:val="65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spacing w:val="5"/>
          <w:w w:val="118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uc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ha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83"/>
          <w:sz w:val="22"/>
          <w:szCs w:val="22"/>
        </w:rPr>
        <w:t>-</w:t>
      </w:r>
      <w:r w:rsidRPr="00C73B40">
        <w:rPr>
          <w:rFonts w:asciiTheme="minorHAnsi" w:eastAsia="Arial" w:hAnsiTheme="minorHAnsi" w:cstheme="minorHAnsi"/>
          <w:spacing w:val="18"/>
          <w:w w:val="8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j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oa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en</w:t>
      </w:r>
      <w:r w:rsidRPr="00C73B40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ho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C73B40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w w:val="94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28"/>
          <w:w w:val="9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gn</w:t>
      </w:r>
      <w:r w:rsidRPr="00C73B40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1"/>
          <w:w w:val="33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'</w:t>
      </w:r>
      <w:r w:rsidRPr="00C73B40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ag</w:t>
      </w:r>
      <w:r w:rsidRPr="00C73B40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67"/>
          <w:sz w:val="22"/>
          <w:szCs w:val="22"/>
        </w:rPr>
        <w:t>!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on</w:t>
      </w:r>
      <w:r w:rsidRPr="00C73B40">
        <w:rPr>
          <w:rFonts w:asciiTheme="minorHAnsi" w:eastAsia="Arial" w:hAnsiTheme="minorHAnsi" w:cstheme="minorHAnsi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C73B40">
        <w:rPr>
          <w:rFonts w:asciiTheme="minorHAnsi" w:eastAsia="Arial" w:hAnsiTheme="minorHAnsi" w:cstheme="minorHAnsi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ene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w w:val="50"/>
          <w:sz w:val="22"/>
          <w:szCs w:val="22"/>
        </w:rPr>
        <w:t xml:space="preserve">: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de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w w:val="93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!</w:t>
      </w:r>
      <w:r w:rsidRPr="00C73B40">
        <w:rPr>
          <w:rFonts w:asciiTheme="minorHAnsi" w:eastAsia="Arial" w:hAnsiTheme="minorHAnsi" w:cstheme="minorHAnsi"/>
          <w:w w:val="92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w w:val="83"/>
          <w:sz w:val="22"/>
          <w:szCs w:val="22"/>
        </w:rPr>
        <w:t xml:space="preserve">- </w:t>
      </w:r>
      <w:r w:rsidRPr="00C73B40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9"/>
          <w:sz w:val="22"/>
          <w:szCs w:val="22"/>
        </w:rPr>
        <w:t>Y</w:t>
      </w:r>
      <w:r w:rsidRPr="00C73B40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C73B40">
        <w:rPr>
          <w:rFonts w:asciiTheme="minorHAnsi" w:eastAsia="Arial" w:hAnsiTheme="minorHAnsi" w:cstheme="minorHAnsi"/>
          <w:sz w:val="22"/>
          <w:szCs w:val="22"/>
        </w:rPr>
        <w:t>a</w:t>
      </w:r>
    </w:p>
    <w:p w14:paraId="3EC18E53" w14:textId="77777777" w:rsidR="00BC5C18" w:rsidRPr="00C73B40" w:rsidRDefault="00BC5C18">
      <w:pPr>
        <w:spacing w:before="9" w:line="200" w:lineRule="exact"/>
        <w:rPr>
          <w:rFonts w:asciiTheme="minorHAnsi" w:hAnsiTheme="minorHAnsi" w:cstheme="minorHAnsi"/>
          <w:sz w:val="22"/>
          <w:szCs w:val="22"/>
        </w:rPr>
      </w:pPr>
    </w:p>
    <w:p w14:paraId="227DCF82" w14:textId="77777777" w:rsidR="00BC5C18" w:rsidRPr="00C73B40" w:rsidRDefault="00C73B40">
      <w:pPr>
        <w:ind w:left="3864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6558" w:space="1202"/>
            <w:col w:w="6540"/>
          </w:cols>
        </w:sectPr>
      </w:pP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b/>
          <w:spacing w:val="44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5"/>
          <w:w w:val="121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b/>
          <w:spacing w:val="4"/>
          <w:w w:val="117"/>
          <w:sz w:val="22"/>
          <w:szCs w:val="22"/>
        </w:rPr>
        <w:t>s</w:t>
      </w:r>
      <w:r w:rsidRPr="00C73B40">
        <w:rPr>
          <w:rFonts w:asciiTheme="minorHAnsi" w:hAnsiTheme="minorHAnsi" w:cstheme="minorHAnsi"/>
          <w:w w:val="120"/>
          <w:sz w:val="22"/>
          <w:szCs w:val="22"/>
        </w:rPr>
        <w:t>&gt;</w:t>
      </w:r>
    </w:p>
    <w:p w14:paraId="4F8E8165" w14:textId="77777777" w:rsidR="00BC5C18" w:rsidRPr="00C73B40" w:rsidRDefault="00BC5C18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2906F15C" w14:textId="77777777" w:rsidR="00BC5C18" w:rsidRPr="00C73B40" w:rsidRDefault="00BC5C18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space="720"/>
        </w:sectPr>
      </w:pPr>
    </w:p>
    <w:p w14:paraId="0A661EF5" w14:textId="77777777" w:rsidR="00BC5C18" w:rsidRPr="00C73B40" w:rsidRDefault="00C73B40">
      <w:pPr>
        <w:spacing w:before="44" w:line="120" w:lineRule="exact"/>
        <w:ind w:right="78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spacing w:val="-7"/>
          <w:w w:val="111"/>
          <w:position w:val="-1"/>
          <w:sz w:val="22"/>
          <w:szCs w:val="22"/>
        </w:rPr>
        <w:t>V</w:t>
      </w:r>
      <w:r w:rsidRPr="00C73B40">
        <w:rPr>
          <w:rFonts w:asciiTheme="minorHAnsi" w:eastAsia="Arial" w:hAnsiTheme="minorHAnsi" w:cstheme="minorHAnsi"/>
          <w:b/>
          <w:spacing w:val="-5"/>
          <w:w w:val="78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-8"/>
          <w:w w:val="114"/>
          <w:position w:val="-1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b/>
          <w:spacing w:val="-2"/>
          <w:w w:val="94"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7"/>
          <w:w w:val="114"/>
          <w:position w:val="-1"/>
          <w:sz w:val="22"/>
          <w:szCs w:val="22"/>
        </w:rPr>
        <w:t>F</w:t>
      </w:r>
      <w:r w:rsidRPr="00C73B40">
        <w:rPr>
          <w:rFonts w:asciiTheme="minorHAnsi" w:eastAsia="Arial" w:hAnsiTheme="minorHAnsi" w:cstheme="minorHAnsi"/>
          <w:b/>
          <w:spacing w:val="-2"/>
          <w:w w:val="94"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-6"/>
          <w:w w:val="104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b/>
          <w:spacing w:val="8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-6"/>
          <w:w w:val="85"/>
          <w:position w:val="-1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117"/>
          <w:position w:val="-1"/>
          <w:sz w:val="22"/>
          <w:szCs w:val="22"/>
        </w:rPr>
        <w:t>Y</w:t>
      </w:r>
    </w:p>
    <w:p w14:paraId="0ABE49E4" w14:textId="77777777" w:rsidR="00BC5C18" w:rsidRPr="00C73B40" w:rsidRDefault="00C73B40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b/>
          <w:w w:val="497"/>
          <w:position w:val="-9"/>
          <w:sz w:val="22"/>
          <w:szCs w:val="22"/>
        </w:rPr>
        <w:t>)</w:t>
      </w:r>
      <w:r w:rsidRPr="00C73B40">
        <w:rPr>
          <w:rFonts w:asciiTheme="minorHAnsi" w:eastAsia="Arial" w:hAnsiTheme="minorHAnsi" w:cstheme="minorHAnsi"/>
          <w:b/>
          <w:spacing w:val="-211"/>
          <w:w w:val="497"/>
          <w:position w:val="-9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1"/>
          <w:w w:val="81"/>
          <w:position w:val="-9"/>
          <w:sz w:val="22"/>
          <w:szCs w:val="22"/>
        </w:rPr>
        <w:t>G</w:t>
      </w:r>
      <w:r w:rsidRPr="00C73B40">
        <w:rPr>
          <w:rFonts w:asciiTheme="minorHAnsi" w:eastAsia="Arial" w:hAnsiTheme="minorHAnsi" w:cstheme="minorHAnsi"/>
          <w:b/>
          <w:spacing w:val="-32"/>
          <w:w w:val="178"/>
          <w:position w:val="-9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w w:val="134"/>
          <w:position w:val="-9"/>
          <w:sz w:val="22"/>
          <w:szCs w:val="22"/>
        </w:rPr>
        <w:t>ri</w:t>
      </w:r>
      <w:r w:rsidRPr="00C73B40">
        <w:rPr>
          <w:rFonts w:asciiTheme="minorHAnsi" w:eastAsia="Arial" w:hAnsiTheme="minorHAnsi" w:cstheme="minorHAnsi"/>
          <w:b/>
          <w:spacing w:val="1"/>
          <w:w w:val="103"/>
          <w:position w:val="-9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w w:val="133"/>
          <w:position w:val="-9"/>
          <w:sz w:val="22"/>
          <w:szCs w:val="22"/>
        </w:rPr>
        <w:t>ie</w:t>
      </w:r>
    </w:p>
    <w:p w14:paraId="41255BBD" w14:textId="77777777" w:rsidR="00BC5C18" w:rsidRPr="00C73B40" w:rsidRDefault="00C73B40">
      <w:pPr>
        <w:spacing w:before="9" w:line="240" w:lineRule="exact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</w:p>
    <w:p w14:paraId="513D2612" w14:textId="77777777" w:rsidR="00BC5C18" w:rsidRPr="00C73B40" w:rsidRDefault="00C73B40">
      <w:pPr>
        <w:spacing w:line="20" w:lineRule="exact"/>
        <w:ind w:right="-50"/>
        <w:rPr>
          <w:rFonts w:asciiTheme="minorHAnsi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b/>
          <w:spacing w:val="-1"/>
          <w:w w:val="44"/>
          <w:position w:val="-17"/>
          <w:sz w:val="22"/>
          <w:szCs w:val="22"/>
        </w:rPr>
        <w:t>I</w:t>
      </w:r>
      <w:r w:rsidRPr="00C73B40">
        <w:rPr>
          <w:rFonts w:asciiTheme="minorHAnsi" w:hAnsiTheme="minorHAnsi" w:cstheme="minorHAnsi"/>
          <w:b/>
          <w:spacing w:val="-3"/>
          <w:w w:val="85"/>
          <w:position w:val="-17"/>
          <w:sz w:val="22"/>
          <w:szCs w:val="22"/>
        </w:rPr>
        <w:t>n</w:t>
      </w:r>
      <w:r w:rsidRPr="00C73B40">
        <w:rPr>
          <w:rFonts w:asciiTheme="minorHAnsi" w:hAnsiTheme="minorHAnsi" w:cstheme="minorHAnsi"/>
          <w:b/>
          <w:w w:val="90"/>
          <w:position w:val="-17"/>
          <w:sz w:val="22"/>
          <w:szCs w:val="22"/>
        </w:rPr>
        <w:t>te</w:t>
      </w:r>
    </w:p>
    <w:p w14:paraId="31EA5429" w14:textId="77777777" w:rsidR="00BC5C18" w:rsidRPr="00C73B40" w:rsidRDefault="00C73B40">
      <w:pPr>
        <w:spacing w:before="85" w:line="180" w:lineRule="exact"/>
        <w:rPr>
          <w:rFonts w:asciiTheme="minorHAnsi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11229" w:space="1052"/>
            <w:col w:w="265" w:space="215"/>
            <w:col w:w="1539"/>
          </w:cols>
        </w:sect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hAnsiTheme="minorHAnsi" w:cstheme="minorHAnsi"/>
          <w:b/>
          <w:spacing w:val="6"/>
          <w:w w:val="70"/>
          <w:position w:val="-2"/>
          <w:sz w:val="22"/>
          <w:szCs w:val="22"/>
        </w:rPr>
        <w:t>M</w:t>
      </w:r>
      <w:r w:rsidRPr="00C73B40">
        <w:rPr>
          <w:rFonts w:asciiTheme="minorHAnsi" w:hAnsiTheme="minorHAnsi" w:cstheme="minorHAnsi"/>
          <w:b/>
          <w:w w:val="86"/>
          <w:position w:val="-2"/>
          <w:sz w:val="22"/>
          <w:szCs w:val="22"/>
        </w:rPr>
        <w:t>e</w:t>
      </w:r>
      <w:r w:rsidRPr="00C73B40">
        <w:rPr>
          <w:rFonts w:asciiTheme="minorHAnsi" w:hAnsiTheme="minorHAnsi" w:cstheme="minorHAnsi"/>
          <w:b/>
          <w:spacing w:val="9"/>
          <w:w w:val="86"/>
          <w:position w:val="-2"/>
          <w:sz w:val="22"/>
          <w:szCs w:val="22"/>
        </w:rPr>
        <w:t>m</w:t>
      </w:r>
      <w:r w:rsidRPr="00C73B40">
        <w:rPr>
          <w:rFonts w:asciiTheme="minorHAnsi" w:hAnsiTheme="minorHAnsi" w:cstheme="minorHAnsi"/>
          <w:b/>
          <w:w w:val="43"/>
          <w:position w:val="-2"/>
          <w:sz w:val="22"/>
          <w:szCs w:val="22"/>
        </w:rPr>
        <w:t>tloe</w:t>
      </w:r>
      <w:r w:rsidRPr="00C73B40">
        <w:rPr>
          <w:rFonts w:asciiTheme="minorHAnsi" w:hAnsiTheme="minorHAnsi" w:cstheme="minorHAnsi"/>
          <w:b/>
          <w:spacing w:val="10"/>
          <w:w w:val="43"/>
          <w:position w:val="-2"/>
          <w:sz w:val="22"/>
          <w:szCs w:val="22"/>
        </w:rPr>
        <w:t>"</w:t>
      </w:r>
      <w:r w:rsidRPr="00C73B40">
        <w:rPr>
          <w:rFonts w:asciiTheme="minorHAnsi" w:hAnsiTheme="minorHAnsi" w:cstheme="minorHAnsi"/>
          <w:b/>
          <w:spacing w:val="3"/>
          <w:w w:val="74"/>
          <w:position w:val="-2"/>
          <w:sz w:val="22"/>
          <w:szCs w:val="22"/>
        </w:rPr>
        <w:t>r</w:t>
      </w:r>
      <w:r w:rsidRPr="00C73B40">
        <w:rPr>
          <w:rFonts w:asciiTheme="minorHAnsi" w:hAnsiTheme="minorHAnsi" w:cstheme="minorHAnsi"/>
          <w:b/>
          <w:w w:val="95"/>
          <w:position w:val="-2"/>
          <w:sz w:val="22"/>
          <w:szCs w:val="22"/>
        </w:rPr>
        <w:t>of</w:t>
      </w:r>
    </w:p>
    <w:p w14:paraId="05AB77A6" w14:textId="77777777" w:rsidR="00BC5C18" w:rsidRPr="00C73B40" w:rsidRDefault="00BC5C18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1E19CB1D" w14:textId="77777777" w:rsidR="00BC5C18" w:rsidRPr="00C73B40" w:rsidRDefault="00C73B40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eastAsia="Arial" w:hAnsiTheme="minorHAnsi" w:cstheme="minorHAnsi"/>
          <w:w w:val="41"/>
          <w:position w:val="-6"/>
          <w:sz w:val="22"/>
          <w:szCs w:val="22"/>
        </w:rPr>
        <w:t>"</w:t>
      </w:r>
      <w:r w:rsidRPr="00C73B40">
        <w:rPr>
          <w:rFonts w:asciiTheme="minorHAnsi" w:eastAsia="Arial" w:hAnsiTheme="minorHAnsi" w:cstheme="minorHAnsi"/>
          <w:w w:val="41"/>
          <w:position w:val="-6"/>
          <w:sz w:val="22"/>
          <w:szCs w:val="22"/>
        </w:rPr>
        <w:t xml:space="preserve">                              </w:t>
      </w:r>
      <w:r w:rsidRPr="00C73B40">
        <w:rPr>
          <w:rFonts w:asciiTheme="minorHAnsi" w:eastAsia="Arial" w:hAnsiTheme="minorHAnsi" w:cstheme="minorHAnsi"/>
          <w:spacing w:val="15"/>
          <w:w w:val="41"/>
          <w:position w:val="-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2"/>
          <w:position w:val="-6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position w:val="-6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spacing w:val="-9"/>
          <w:position w:val="-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6"/>
          <w:position w:val="-6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position w:val="-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-7"/>
          <w:position w:val="-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position w:val="-6"/>
          <w:sz w:val="22"/>
          <w:szCs w:val="22"/>
        </w:rPr>
        <w:t>r</w:t>
      </w:r>
      <w:r w:rsidRPr="00C73B40">
        <w:rPr>
          <w:rFonts w:asciiTheme="minorHAnsi" w:eastAsia="Arial" w:hAnsiTheme="minorHAnsi" w:cstheme="minorHAnsi"/>
          <w:spacing w:val="1"/>
          <w:position w:val="-6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w w:val="78"/>
          <w:position w:val="-6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3"/>
          <w:w w:val="144"/>
          <w:position w:val="-6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spacing w:val="-5"/>
          <w:w w:val="111"/>
          <w:position w:val="-6"/>
          <w:sz w:val="22"/>
          <w:szCs w:val="22"/>
        </w:rPr>
        <w:t>d</w:t>
      </w:r>
      <w:r w:rsidRPr="00C73B40">
        <w:rPr>
          <w:rFonts w:asciiTheme="minorHAnsi" w:eastAsia="Arial" w:hAnsiTheme="minorHAnsi" w:cstheme="minorHAnsi"/>
          <w:w w:val="78"/>
          <w:position w:val="-6"/>
          <w:sz w:val="22"/>
          <w:szCs w:val="22"/>
        </w:rPr>
        <w:t>.</w:t>
      </w:r>
    </w:p>
    <w:p w14:paraId="5E91C6AA" w14:textId="77777777" w:rsidR="00BC5C18" w:rsidRPr="00C73B40" w:rsidRDefault="00C73B40">
      <w:pPr>
        <w:spacing w:line="180" w:lineRule="exact"/>
        <w:rPr>
          <w:rFonts w:asciiTheme="minorHAnsi" w:eastAsia="Arial" w:hAnsiTheme="minorHAnsi" w:cstheme="minorHAnsi"/>
          <w:sz w:val="22"/>
          <w:szCs w:val="22"/>
        </w:rPr>
        <w:sectPr w:rsidR="00BC5C18" w:rsidRPr="00C73B40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11232" w:space="1308"/>
            <w:col w:w="1760"/>
          </w:cols>
        </w:sectPr>
      </w:pPr>
      <w:r w:rsidRPr="00C73B40">
        <w:rPr>
          <w:rFonts w:asciiTheme="minorHAnsi" w:hAnsiTheme="minorHAnsi" w:cstheme="minorHAnsi"/>
          <w:sz w:val="22"/>
          <w:szCs w:val="22"/>
        </w:rPr>
        <w:br w:type="column"/>
      </w:r>
      <w:r w:rsidRPr="00C73B40">
        <w:rPr>
          <w:rFonts w:asciiTheme="minorHAnsi" w:hAnsiTheme="minorHAnsi" w:cstheme="minorHAnsi"/>
          <w:b/>
          <w:w w:val="65"/>
          <w:position w:val="-1"/>
          <w:sz w:val="22"/>
          <w:szCs w:val="22"/>
        </w:rPr>
        <w:t>rna</w:t>
      </w:r>
      <w:r w:rsidRPr="00C73B40">
        <w:rPr>
          <w:rFonts w:asciiTheme="minorHAnsi" w:hAnsiTheme="minorHAnsi" w:cstheme="minorHAnsi"/>
          <w:b/>
          <w:spacing w:val="-8"/>
          <w:w w:val="65"/>
          <w:position w:val="-1"/>
          <w:sz w:val="22"/>
          <w:szCs w:val="22"/>
        </w:rPr>
        <w:t>t</w:t>
      </w:r>
      <w:r w:rsidRPr="00C73B40">
        <w:rPr>
          <w:rFonts w:asciiTheme="minorHAnsi" w:hAnsiTheme="minorHAnsi" w:cstheme="minorHAnsi"/>
          <w:b/>
          <w:spacing w:val="-3"/>
          <w:w w:val="162"/>
          <w:position w:val="-1"/>
          <w:sz w:val="22"/>
          <w:szCs w:val="22"/>
        </w:rPr>
        <w:t>i</w:t>
      </w:r>
      <w:r w:rsidRPr="00C73B40">
        <w:rPr>
          <w:rFonts w:asciiTheme="minorHAnsi" w:hAnsiTheme="minorHAnsi" w:cstheme="minorHAnsi"/>
          <w:b/>
          <w:w w:val="80"/>
          <w:position w:val="-1"/>
          <w:sz w:val="22"/>
          <w:szCs w:val="22"/>
        </w:rPr>
        <w:t>o</w:t>
      </w:r>
      <w:r w:rsidRPr="00C73B40">
        <w:rPr>
          <w:rFonts w:asciiTheme="minorHAnsi" w:hAnsiTheme="minorHAnsi" w:cstheme="minorHAnsi"/>
          <w:b/>
          <w:spacing w:val="-6"/>
          <w:w w:val="80"/>
          <w:position w:val="-1"/>
          <w:sz w:val="22"/>
          <w:szCs w:val="22"/>
        </w:rPr>
        <w:t>n</w:t>
      </w:r>
      <w:r w:rsidRPr="00C73B40">
        <w:rPr>
          <w:rFonts w:asciiTheme="minorHAnsi" w:hAnsiTheme="minorHAnsi" w:cstheme="minorHAnsi"/>
          <w:b/>
          <w:spacing w:val="-3"/>
          <w:w w:val="75"/>
          <w:position w:val="-1"/>
          <w:sz w:val="22"/>
          <w:szCs w:val="22"/>
        </w:rPr>
        <w:t>a</w:t>
      </w:r>
      <w:r w:rsidRPr="00C73B40">
        <w:rPr>
          <w:rFonts w:asciiTheme="minorHAnsi" w:hAnsiTheme="minorHAnsi" w:cstheme="minorHAnsi"/>
          <w:b/>
          <w:w w:val="81"/>
          <w:position w:val="-1"/>
          <w:sz w:val="22"/>
          <w:szCs w:val="22"/>
        </w:rPr>
        <w:t>l</w:t>
      </w:r>
      <w:r w:rsidRPr="00C73B40">
        <w:rPr>
          <w:rFonts w:asciiTheme="minorHAnsi" w:hAnsiTheme="minorHAnsi" w:cstheme="minorHAnsi"/>
          <w:b/>
          <w:spacing w:val="-8"/>
          <w:position w:val="-1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w w:val="83"/>
          <w:position w:val="-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w w:val="84"/>
          <w:position w:val="-1"/>
          <w:sz w:val="22"/>
          <w:szCs w:val="22"/>
        </w:rPr>
        <w:t>ssoc</w:t>
      </w:r>
      <w:r w:rsidRPr="00C73B40">
        <w:rPr>
          <w:rFonts w:asciiTheme="minorHAnsi" w:eastAsia="Arial" w:hAnsiTheme="minorHAnsi" w:cstheme="minorHAnsi"/>
          <w:b/>
          <w:spacing w:val="2"/>
          <w:w w:val="84"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spacing w:val="1"/>
          <w:w w:val="80"/>
          <w:position w:val="-1"/>
          <w:sz w:val="22"/>
          <w:szCs w:val="22"/>
        </w:rPr>
        <w:t>a</w:t>
      </w:r>
      <w:r w:rsidRPr="00C73B40">
        <w:rPr>
          <w:rFonts w:asciiTheme="minorHAnsi" w:eastAsia="Arial" w:hAnsiTheme="minorHAnsi" w:cstheme="minorHAnsi"/>
          <w:b/>
          <w:w w:val="117"/>
          <w:position w:val="-1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w w:val="64"/>
          <w:position w:val="-1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o</w:t>
      </w:r>
      <w:r w:rsidRPr="00C73B40">
        <w:rPr>
          <w:rFonts w:asciiTheme="minorHAnsi" w:eastAsia="Arial" w:hAnsiTheme="minorHAnsi" w:cstheme="minorHAnsi"/>
          <w:b/>
          <w:w w:val="83"/>
          <w:position w:val="-1"/>
          <w:sz w:val="22"/>
          <w:szCs w:val="22"/>
        </w:rPr>
        <w:t>n</w:t>
      </w:r>
    </w:p>
    <w:p w14:paraId="197F4B44" w14:textId="77777777" w:rsidR="00BC5C18" w:rsidRPr="00C73B40" w:rsidRDefault="00C73B40">
      <w:pPr>
        <w:spacing w:line="240" w:lineRule="exact"/>
        <w:ind w:right="342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C73B40">
        <w:rPr>
          <w:rFonts w:asciiTheme="minorHAnsi" w:hAnsiTheme="minorHAnsi" w:cstheme="minorHAnsi"/>
          <w:sz w:val="22"/>
          <w:szCs w:val="22"/>
        </w:rPr>
        <w:pict w14:anchorId="147E941D">
          <v:shape id="_x0000_s1026" type="#_x0000_t75" style="position:absolute;left:0;text-align:left;margin-left:0;margin-top:0;width:779pt;height:872pt;z-index:-251659264;mso-position-horizontal-relative:page;mso-position-vertical-relative:page">
            <v:imagedata r:id="rId6" o:title=""/>
            <w10:wrap anchorx="page" anchory="page"/>
          </v:shape>
        </w:pict>
      </w:r>
      <w:r w:rsidRPr="00C73B40">
        <w:rPr>
          <w:rFonts w:asciiTheme="minorHAnsi" w:eastAsia="Arial" w:hAnsiTheme="minorHAnsi" w:cstheme="minorHAnsi"/>
          <w:b/>
          <w:spacing w:val="-6"/>
          <w:w w:val="106"/>
          <w:position w:val="-2"/>
          <w:sz w:val="22"/>
          <w:szCs w:val="22"/>
        </w:rPr>
        <w:t>c</w:t>
      </w:r>
      <w:r w:rsidRPr="00C73B40">
        <w:rPr>
          <w:rFonts w:asciiTheme="minorHAnsi" w:eastAsia="Arial" w:hAnsiTheme="minorHAnsi" w:cstheme="minorHAnsi"/>
          <w:b/>
          <w:spacing w:val="-1"/>
          <w:w w:val="74"/>
          <w:position w:val="-2"/>
          <w:sz w:val="22"/>
          <w:szCs w:val="22"/>
        </w:rPr>
        <w:t>u</w:t>
      </w:r>
      <w:r w:rsidRPr="00C73B40">
        <w:rPr>
          <w:rFonts w:asciiTheme="minorHAnsi" w:eastAsia="Arial" w:hAnsiTheme="minorHAnsi" w:cstheme="minorHAnsi"/>
          <w:b/>
          <w:w w:val="137"/>
          <w:position w:val="-2"/>
          <w:sz w:val="22"/>
          <w:szCs w:val="22"/>
        </w:rPr>
        <w:t>ex</w:t>
      </w:r>
      <w:r w:rsidRPr="00C73B40">
        <w:rPr>
          <w:rFonts w:asciiTheme="minorHAnsi" w:eastAsia="Arial" w:hAnsiTheme="minorHAnsi" w:cstheme="minorHAnsi"/>
          <w:b/>
          <w:spacing w:val="-2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83"/>
          <w:position w:val="-2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-3"/>
          <w:w w:val="115"/>
          <w:position w:val="-2"/>
          <w:sz w:val="22"/>
          <w:szCs w:val="22"/>
        </w:rPr>
        <w:t>9</w:t>
      </w:r>
      <w:r w:rsidRPr="00C73B40">
        <w:rPr>
          <w:rFonts w:asciiTheme="minorHAnsi" w:eastAsia="Arial" w:hAnsiTheme="minorHAnsi" w:cstheme="minorHAnsi"/>
          <w:spacing w:val="-2"/>
          <w:w w:val="103"/>
          <w:position w:val="-2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pacing w:val="-3"/>
          <w:w w:val="90"/>
          <w:position w:val="-2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-4"/>
          <w:w w:val="122"/>
          <w:position w:val="-2"/>
          <w:sz w:val="22"/>
          <w:szCs w:val="22"/>
        </w:rPr>
        <w:t>0</w:t>
      </w:r>
      <w:r w:rsidRPr="00C73B40">
        <w:rPr>
          <w:rFonts w:asciiTheme="minorHAnsi" w:eastAsia="Arial" w:hAnsiTheme="minorHAnsi" w:cstheme="minorHAnsi"/>
          <w:spacing w:val="-1"/>
          <w:w w:val="90"/>
          <w:position w:val="-2"/>
          <w:sz w:val="22"/>
          <w:szCs w:val="22"/>
        </w:rPr>
        <w:t>.</w:t>
      </w:r>
      <w:r w:rsidRPr="00C73B40">
        <w:rPr>
          <w:rFonts w:asciiTheme="minorHAnsi" w:eastAsia="Arial" w:hAnsiTheme="minorHAnsi" w:cstheme="minorHAnsi"/>
          <w:spacing w:val="-3"/>
          <w:w w:val="96"/>
          <w:position w:val="-2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w w:val="77"/>
          <w:position w:val="-2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w w:val="77"/>
          <w:position w:val="-2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spacing w:val="-4"/>
          <w:w w:val="122"/>
          <w:position w:val="-2"/>
          <w:sz w:val="22"/>
          <w:szCs w:val="22"/>
        </w:rPr>
        <w:t>6</w:t>
      </w:r>
      <w:r w:rsidRPr="00C73B40">
        <w:rPr>
          <w:rFonts w:asciiTheme="minorHAnsi" w:eastAsia="Arial" w:hAnsiTheme="minorHAnsi" w:cstheme="minorHAnsi"/>
          <w:spacing w:val="-1"/>
          <w:w w:val="90"/>
          <w:position w:val="-2"/>
          <w:sz w:val="22"/>
          <w:szCs w:val="22"/>
        </w:rPr>
        <w:t>:</w:t>
      </w:r>
      <w:r w:rsidRPr="00C73B40">
        <w:rPr>
          <w:rFonts w:asciiTheme="minorHAnsi" w:eastAsia="Arial" w:hAnsiTheme="minorHAnsi" w:cstheme="minorHAnsi"/>
          <w:spacing w:val="-3"/>
          <w:w w:val="103"/>
          <w:position w:val="-2"/>
          <w:sz w:val="22"/>
          <w:szCs w:val="22"/>
        </w:rPr>
        <w:t>3</w:t>
      </w:r>
      <w:r w:rsidRPr="00C73B40">
        <w:rPr>
          <w:rFonts w:asciiTheme="minorHAnsi" w:eastAsia="Arial" w:hAnsiTheme="minorHAnsi" w:cstheme="minorHAnsi"/>
          <w:w w:val="70"/>
          <w:position w:val="-2"/>
          <w:sz w:val="22"/>
          <w:szCs w:val="22"/>
        </w:rPr>
        <w:t>1</w:t>
      </w:r>
      <w:r w:rsidRPr="00C73B40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position w:val="-2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spacing w:val="-4"/>
          <w:position w:val="-2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T        </w:t>
      </w:r>
      <w:r w:rsidRPr="00C73B40">
        <w:rPr>
          <w:rFonts w:asciiTheme="minorHAnsi" w:eastAsia="Arial" w:hAnsiTheme="minorHAnsi" w:cstheme="minorHAnsi"/>
          <w:spacing w:val="39"/>
          <w:position w:val="-2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b/>
          <w:w w:val="600"/>
          <w:position w:val="1"/>
          <w:sz w:val="22"/>
          <w:szCs w:val="22"/>
        </w:rPr>
        <w:t>•</w:t>
      </w:r>
      <w:r w:rsidRPr="00C73B40">
        <w:rPr>
          <w:rFonts w:asciiTheme="minorHAnsi" w:hAnsiTheme="minorHAnsi" w:cstheme="minorHAnsi"/>
          <w:b/>
          <w:spacing w:val="-196"/>
          <w:w w:val="600"/>
          <w:position w:val="1"/>
          <w:sz w:val="22"/>
          <w:szCs w:val="22"/>
        </w:rPr>
        <w:t xml:space="preserve"> </w:t>
      </w:r>
      <w:r w:rsidRPr="00C73B40">
        <w:rPr>
          <w:rFonts w:asciiTheme="minorHAnsi" w:hAnsiTheme="minorHAnsi" w:cstheme="minorHAnsi"/>
          <w:b/>
          <w:position w:val="7"/>
          <w:sz w:val="22"/>
          <w:szCs w:val="22"/>
        </w:rPr>
        <w:t>of</w:t>
      </w:r>
      <w:r w:rsidRPr="00C73B40">
        <w:rPr>
          <w:rFonts w:asciiTheme="minorHAnsi" w:hAnsiTheme="minorHAnsi" w:cstheme="minorHAnsi"/>
          <w:b/>
          <w:spacing w:val="5"/>
          <w:position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4"/>
          <w:w w:val="77"/>
          <w:position w:val="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6"/>
          <w:w w:val="77"/>
          <w:position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spacing w:val="5"/>
          <w:w w:val="88"/>
          <w:position w:val="7"/>
          <w:sz w:val="22"/>
          <w:szCs w:val="22"/>
        </w:rPr>
        <w:t>p</w:t>
      </w:r>
      <w:r w:rsidRPr="00C73B40">
        <w:rPr>
          <w:rFonts w:asciiTheme="minorHAnsi" w:eastAsia="Arial" w:hAnsiTheme="minorHAnsi" w:cstheme="minorHAnsi"/>
          <w:b/>
          <w:spacing w:val="2"/>
          <w:w w:val="61"/>
          <w:position w:val="7"/>
          <w:sz w:val="22"/>
          <w:szCs w:val="22"/>
        </w:rPr>
        <w:t>l</w:t>
      </w:r>
      <w:r w:rsidRPr="00C73B40">
        <w:rPr>
          <w:rFonts w:asciiTheme="minorHAnsi" w:eastAsia="Arial" w:hAnsiTheme="minorHAnsi" w:cstheme="minorHAnsi"/>
          <w:b/>
          <w:w w:val="82"/>
          <w:position w:val="7"/>
          <w:sz w:val="22"/>
          <w:szCs w:val="22"/>
        </w:rPr>
        <w:t>oy</w:t>
      </w:r>
      <w:r w:rsidRPr="00C73B40">
        <w:rPr>
          <w:rFonts w:asciiTheme="minorHAnsi" w:eastAsia="Arial" w:hAnsiTheme="minorHAnsi" w:cstheme="minorHAnsi"/>
          <w:b/>
          <w:spacing w:val="14"/>
          <w:w w:val="82"/>
          <w:position w:val="7"/>
          <w:sz w:val="22"/>
          <w:szCs w:val="22"/>
        </w:rPr>
        <w:t>m</w:t>
      </w:r>
      <w:r w:rsidRPr="00C73B40">
        <w:rPr>
          <w:rFonts w:asciiTheme="minorHAnsi" w:eastAsia="Arial" w:hAnsiTheme="minorHAnsi" w:cstheme="minorHAnsi"/>
          <w:b/>
          <w:w w:val="85"/>
          <w:position w:val="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spacing w:val="9"/>
          <w:w w:val="85"/>
          <w:position w:val="7"/>
          <w:sz w:val="22"/>
          <w:szCs w:val="22"/>
        </w:rPr>
        <w:t>n</w:t>
      </w:r>
      <w:r w:rsidRPr="00C73B40">
        <w:rPr>
          <w:rFonts w:asciiTheme="minorHAnsi" w:eastAsia="Arial" w:hAnsiTheme="minorHAnsi" w:cstheme="minorHAnsi"/>
          <w:b/>
          <w:w w:val="94"/>
          <w:position w:val="7"/>
          <w:sz w:val="22"/>
          <w:szCs w:val="22"/>
        </w:rPr>
        <w:t>t</w:t>
      </w:r>
      <w:r w:rsidRPr="00C73B40">
        <w:rPr>
          <w:rFonts w:asciiTheme="minorHAnsi" w:eastAsia="Arial" w:hAnsiTheme="minorHAnsi" w:cstheme="minorHAnsi"/>
          <w:b/>
          <w:spacing w:val="-3"/>
          <w:position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2"/>
          <w:w w:val="83"/>
          <w:position w:val="7"/>
          <w:sz w:val="22"/>
          <w:szCs w:val="22"/>
        </w:rPr>
        <w:t>W</w:t>
      </w:r>
      <w:r w:rsidRPr="00C73B40">
        <w:rPr>
          <w:rFonts w:asciiTheme="minorHAnsi" w:eastAsia="Arial" w:hAnsiTheme="minorHAnsi" w:cstheme="minorHAnsi"/>
          <w:b/>
          <w:spacing w:val="3"/>
          <w:w w:val="83"/>
          <w:position w:val="7"/>
          <w:sz w:val="22"/>
          <w:szCs w:val="22"/>
        </w:rPr>
        <w:t>e</w:t>
      </w:r>
      <w:r w:rsidRPr="00C73B40">
        <w:rPr>
          <w:rFonts w:asciiTheme="minorHAnsi" w:eastAsia="Arial" w:hAnsiTheme="minorHAnsi" w:cstheme="minorHAnsi"/>
          <w:b/>
          <w:w w:val="83"/>
          <w:position w:val="7"/>
          <w:sz w:val="22"/>
          <w:szCs w:val="22"/>
        </w:rPr>
        <w:t>b</w:t>
      </w:r>
      <w:r w:rsidRPr="00C73B40">
        <w:rPr>
          <w:rFonts w:asciiTheme="minorHAnsi" w:eastAsia="Arial" w:hAnsiTheme="minorHAnsi" w:cstheme="minorHAnsi"/>
          <w:b/>
          <w:spacing w:val="-1"/>
          <w:w w:val="83"/>
          <w:position w:val="7"/>
          <w:sz w:val="22"/>
          <w:szCs w:val="22"/>
        </w:rPr>
        <w:t xml:space="preserve"> </w:t>
      </w:r>
      <w:r w:rsidRPr="00C73B40">
        <w:rPr>
          <w:rFonts w:asciiTheme="minorHAnsi" w:eastAsia="Arial" w:hAnsiTheme="minorHAnsi" w:cstheme="minorHAnsi"/>
          <w:b/>
          <w:spacing w:val="4"/>
          <w:w w:val="87"/>
          <w:position w:val="7"/>
          <w:sz w:val="22"/>
          <w:szCs w:val="22"/>
        </w:rPr>
        <w:t>s</w:t>
      </w:r>
      <w:r w:rsidRPr="00C73B40">
        <w:rPr>
          <w:rFonts w:asciiTheme="minorHAnsi" w:eastAsia="Arial" w:hAnsiTheme="minorHAnsi" w:cstheme="minorHAnsi"/>
          <w:b/>
          <w:spacing w:val="2"/>
          <w:w w:val="61"/>
          <w:position w:val="7"/>
          <w:sz w:val="22"/>
          <w:szCs w:val="22"/>
        </w:rPr>
        <w:t>i</w:t>
      </w:r>
      <w:r w:rsidRPr="00C73B40">
        <w:rPr>
          <w:rFonts w:asciiTheme="minorHAnsi" w:eastAsia="Arial" w:hAnsiTheme="minorHAnsi" w:cstheme="minorHAnsi"/>
          <w:b/>
          <w:w w:val="88"/>
          <w:position w:val="7"/>
          <w:sz w:val="22"/>
          <w:szCs w:val="22"/>
        </w:rPr>
        <w:t>tes</w:t>
      </w:r>
    </w:p>
    <w:sectPr w:rsidR="00BC5C18" w:rsidRPr="00C73B40">
      <w:type w:val="continuous"/>
      <w:pgSz w:w="15580" w:h="17440"/>
      <w:pgMar w:top="1300" w:right="620" w:bottom="280" w:left="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DD42F81"/>
    <w:multiLevelType w:val="multilevel"/>
    <w:tmpl w:val="3866243C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5C18"/>
    <w:rsid w:val="00733A09"/>
    <w:rsid w:val="00B51308"/>
    <w:rsid w:val="00BC5C18"/>
    <w:rsid w:val="00C73B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773931B0"/>
  <w15:docId w15:val="{620998AF-5A4A-4F8C-984C-CC7BFF819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989</Words>
  <Characters>5640</Characters>
  <Application>Microsoft Office Word</Application>
  <DocSecurity>0</DocSecurity>
  <Lines>47</Lines>
  <Paragraphs>13</Paragraphs>
  <ScaleCrop>false</ScaleCrop>
  <Company/>
  <LinksUpToDate>false</LinksUpToDate>
  <CharactersWithSpaces>6616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4</cp:revision>
  <dcterms:created xsi:type="dcterms:W3CDTF">2021-05-20T15:38:00Z</dcterms:created>
  <dcterms:modified xsi:type="dcterms:W3CDTF">2021-05-20T15:45:00Z</dcterms:modified>
</cp:coreProperties>
</file>